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2066" w:right="2051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g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ical</w:t>
      </w:r>
      <w:r>
        <w:rPr>
          <w:rFonts w:cs="Arial" w:hAnsi="Arial" w:eastAsia="Arial" w:ascii="Arial"/>
          <w:b/>
          <w:spacing w:val="-18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Res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F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r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t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3959" w:right="3944"/>
      </w:pP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Na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spacing w:before="9" w:lineRule="exact" w:line="260"/>
        <w:ind w:left="3436" w:right="3415" w:hanging="4"/>
      </w:pP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Z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eleph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Nu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ber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ss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000" w:right="198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Qu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um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/Highligh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4"/>
          <w:szCs w:val="24"/>
        </w:rPr>
        <w:tabs>
          <w:tab w:pos="7840" w:val="left"/>
        </w:tabs>
        <w:jc w:val="left"/>
        <w:ind w:left="480"/>
      </w:pPr>
      <w:r>
        <w:rPr>
          <w:rFonts w:cs="Verdana" w:hAnsi="Verdana" w:eastAsia="Verdana" w:ascii="Verdana"/>
          <w:w w:val="84"/>
          <w:sz w:val="24"/>
          <w:szCs w:val="24"/>
        </w:rPr>
        <w:t>•</w:t>
      </w:r>
      <w:r>
        <w:rPr>
          <w:rFonts w:cs="Verdana" w:hAnsi="Verdana" w:eastAsia="Verdana" w:ascii="Verdana"/>
          <w:w w:val="100"/>
          <w:sz w:val="24"/>
          <w:szCs w:val="24"/>
        </w:rPr>
        <w:t>   </w:t>
      </w:r>
      <w:r>
        <w:rPr>
          <w:rFonts w:cs="Verdana" w:hAnsi="Verdana" w:eastAsia="Verdana" w:ascii="Verdana"/>
          <w:spacing w:val="-2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-20"/>
          <w:w w:val="156"/>
          <w:sz w:val="24"/>
          <w:szCs w:val="24"/>
        </w:rPr>
      </w:r>
      <w:r>
        <w:rPr>
          <w:rFonts w:cs="Verdana" w:hAnsi="Verdana" w:eastAsia="Verdana" w:ascii="Verdana"/>
          <w:spacing w:val="0"/>
          <w:w w:val="156"/>
          <w:sz w:val="24"/>
          <w:szCs w:val="24"/>
          <w:u w:val="single" w:color="000000"/>
        </w:rPr>
        <w:t> </w:t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4"/>
          <w:szCs w:val="24"/>
        </w:rPr>
        <w:tabs>
          <w:tab w:pos="7900" w:val="left"/>
        </w:tabs>
        <w:jc w:val="left"/>
        <w:spacing w:before="1"/>
        <w:ind w:left="480"/>
      </w:pPr>
      <w:r>
        <w:rPr>
          <w:rFonts w:cs="Verdana" w:hAnsi="Verdana" w:eastAsia="Verdana" w:ascii="Verdana"/>
          <w:w w:val="84"/>
          <w:sz w:val="24"/>
          <w:szCs w:val="24"/>
        </w:rPr>
        <w:t>•</w:t>
      </w:r>
      <w:r>
        <w:rPr>
          <w:rFonts w:cs="Verdana" w:hAnsi="Verdana" w:eastAsia="Verdana" w:ascii="Verdana"/>
          <w:w w:val="100"/>
          <w:sz w:val="24"/>
          <w:szCs w:val="24"/>
        </w:rPr>
        <w:t>  </w:t>
      </w:r>
      <w:r>
        <w:rPr>
          <w:rFonts w:cs="Verdana" w:hAnsi="Verdana" w:eastAsia="Verdana" w:ascii="Verdana"/>
          <w:spacing w:val="-3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-3"/>
          <w:w w:val="156"/>
          <w:sz w:val="24"/>
          <w:szCs w:val="24"/>
        </w:rPr>
      </w:r>
      <w:r>
        <w:rPr>
          <w:rFonts w:cs="Verdana" w:hAnsi="Verdana" w:eastAsia="Verdana" w:ascii="Verdana"/>
          <w:spacing w:val="0"/>
          <w:w w:val="156"/>
          <w:sz w:val="24"/>
          <w:szCs w:val="24"/>
          <w:u w:val="single" w:color="000000"/>
        </w:rPr>
        <w:t> </w:t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4"/>
          <w:szCs w:val="24"/>
        </w:rPr>
        <w:tabs>
          <w:tab w:pos="7900" w:val="left"/>
        </w:tabs>
        <w:jc w:val="left"/>
        <w:spacing w:before="1" w:lineRule="exact" w:line="280"/>
        <w:ind w:left="480"/>
      </w:pPr>
      <w:r>
        <w:rPr>
          <w:rFonts w:cs="Verdana" w:hAnsi="Verdana" w:eastAsia="Verdana" w:ascii="Verdana"/>
          <w:w w:val="84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w w:val="100"/>
          <w:position w:val="-1"/>
          <w:sz w:val="24"/>
          <w:szCs w:val="24"/>
        </w:rPr>
        <w:t>  </w:t>
      </w:r>
      <w:r>
        <w:rPr>
          <w:rFonts w:cs="Verdana" w:hAnsi="Verdana" w:eastAsia="Verdana" w:ascii="Verdana"/>
          <w:spacing w:val="-3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-3"/>
          <w:w w:val="156"/>
          <w:position w:val="-1"/>
          <w:sz w:val="24"/>
          <w:szCs w:val="24"/>
        </w:rPr>
      </w:r>
      <w:r>
        <w:rPr>
          <w:rFonts w:cs="Verdana" w:hAnsi="Verdana" w:eastAsia="Verdana" w:ascii="Verdana"/>
          <w:spacing w:val="0"/>
          <w:w w:val="156"/>
          <w:position w:val="-1"/>
          <w:sz w:val="24"/>
          <w:szCs w:val="24"/>
          <w:u w:val="single" w:color="00000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  <w:u w:val="single" w:color="000000"/>
        </w:rPr>
        <w:tab/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Verdana" w:hAnsi="Verdana" w:eastAsia="Verdana" w:ascii="Verdana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2674" w:right="2652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J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b</w:t>
      </w:r>
      <w:r>
        <w:rPr>
          <w:rFonts w:cs="Arial" w:hAnsi="Arial" w:eastAsia="Arial" w:ascii="Arial"/>
          <w:b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-4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J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b</w:t>
      </w:r>
      <w:r>
        <w:rPr>
          <w:rFonts w:cs="Arial" w:hAnsi="Arial" w:eastAsia="Arial" w:ascii="Arial"/>
          <w:b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-4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20"/>
      </w:pP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J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b</w:t>
      </w:r>
      <w:r>
        <w:rPr>
          <w:rFonts w:cs="Arial" w:hAnsi="Arial" w:eastAsia="Arial" w:ascii="Arial"/>
          <w:b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-4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821" w:right="3801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auto" w:line="244"/>
        <w:ind w:left="120" w:right="853"/>
      </w:pP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De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g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re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ar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ield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hool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(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adua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ional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)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aining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579" w:right="255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Qu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120" w:right="5992"/>
      </w:pPr>
      <w:r>
        <w:rPr>
          <w:rFonts w:cs="Arial" w:hAnsi="Arial" w:eastAsia="Arial" w:ascii="Arial"/>
          <w:spacing w:val="-1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Pr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hips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Lan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uage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ddi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24"/>
        <w:sectPr>
          <w:pgNumType w:start="1"/>
          <w:pgMar w:footer="770" w:header="0" w:top="1380" w:bottom="280" w:left="1680" w:right="1700"/>
          <w:footerReference w:type="default" r:id="rId4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2332" w:right="2316"/>
      </w:pP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Fu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-1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um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Fo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r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at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3959" w:right="3944"/>
      </w:pP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Na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spacing w:before="9" w:lineRule="exact" w:line="260"/>
        <w:ind w:left="3436" w:right="3415" w:hanging="4"/>
      </w:pP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Z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eleph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Nu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ber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ss</w:t>
      </w:r>
    </w:p>
    <w:p>
      <w:pPr>
        <w:rPr>
          <w:sz w:val="14"/>
          <w:szCs w:val="14"/>
        </w:rPr>
        <w:jc w:val="left"/>
        <w:spacing w:before="5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000" w:right="1983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Qu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um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/Highligh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4"/>
          <w:szCs w:val="24"/>
        </w:rPr>
        <w:tabs>
          <w:tab w:pos="8720" w:val="left"/>
        </w:tabs>
        <w:jc w:val="left"/>
        <w:ind w:left="502"/>
      </w:pPr>
      <w:r>
        <w:rPr>
          <w:rFonts w:cs="Verdana" w:hAnsi="Verdana" w:eastAsia="Verdana" w:ascii="Verdana"/>
          <w:w w:val="84"/>
          <w:sz w:val="24"/>
          <w:szCs w:val="24"/>
        </w:rPr>
        <w:t>•</w:t>
      </w:r>
      <w:r>
        <w:rPr>
          <w:rFonts w:cs="Verdana" w:hAnsi="Verdana" w:eastAsia="Verdana" w:ascii="Verdana"/>
          <w:w w:val="100"/>
          <w:sz w:val="24"/>
          <w:szCs w:val="24"/>
        </w:rPr>
        <w:t>  </w:t>
      </w:r>
      <w:r>
        <w:rPr>
          <w:rFonts w:cs="Verdana" w:hAnsi="Verdana" w:eastAsia="Verdana" w:ascii="Verdana"/>
          <w:spacing w:val="-3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-3"/>
          <w:w w:val="156"/>
          <w:sz w:val="24"/>
          <w:szCs w:val="24"/>
        </w:rPr>
      </w:r>
      <w:r>
        <w:rPr>
          <w:rFonts w:cs="Verdana" w:hAnsi="Verdana" w:eastAsia="Verdana" w:ascii="Verdana"/>
          <w:spacing w:val="0"/>
          <w:w w:val="156"/>
          <w:sz w:val="24"/>
          <w:szCs w:val="24"/>
          <w:u w:val="single" w:color="000000"/>
        </w:rPr>
        <w:t> </w:t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4"/>
          <w:szCs w:val="24"/>
        </w:rPr>
        <w:tabs>
          <w:tab w:pos="8720" w:val="left"/>
        </w:tabs>
        <w:jc w:val="left"/>
        <w:spacing w:before="1"/>
        <w:ind w:left="502"/>
      </w:pPr>
      <w:r>
        <w:rPr>
          <w:rFonts w:cs="Verdana" w:hAnsi="Verdana" w:eastAsia="Verdana" w:ascii="Verdana"/>
          <w:w w:val="84"/>
          <w:sz w:val="24"/>
          <w:szCs w:val="24"/>
        </w:rPr>
        <w:t>•</w:t>
      </w:r>
      <w:r>
        <w:rPr>
          <w:rFonts w:cs="Verdana" w:hAnsi="Verdana" w:eastAsia="Verdana" w:ascii="Verdana"/>
          <w:w w:val="100"/>
          <w:sz w:val="24"/>
          <w:szCs w:val="24"/>
        </w:rPr>
        <w:t>  </w:t>
      </w:r>
      <w:r>
        <w:rPr>
          <w:rFonts w:cs="Verdana" w:hAnsi="Verdana" w:eastAsia="Verdana" w:ascii="Verdana"/>
          <w:spacing w:val="-3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-3"/>
          <w:w w:val="156"/>
          <w:sz w:val="24"/>
          <w:szCs w:val="24"/>
        </w:rPr>
      </w:r>
      <w:r>
        <w:rPr>
          <w:rFonts w:cs="Verdana" w:hAnsi="Verdana" w:eastAsia="Verdana" w:ascii="Verdana"/>
          <w:spacing w:val="0"/>
          <w:w w:val="156"/>
          <w:sz w:val="24"/>
          <w:szCs w:val="24"/>
          <w:u w:val="single" w:color="000000"/>
        </w:rPr>
        <w:t> </w:t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  <w:u w:val="single" w:color="000000"/>
        </w:rPr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</w:p>
    <w:p>
      <w:pPr>
        <w:rPr>
          <w:rFonts w:cs="Verdana" w:hAnsi="Verdana" w:eastAsia="Verdana" w:ascii="Verdana"/>
          <w:sz w:val="24"/>
          <w:szCs w:val="24"/>
        </w:rPr>
        <w:tabs>
          <w:tab w:pos="8720" w:val="left"/>
        </w:tabs>
        <w:jc w:val="left"/>
        <w:spacing w:before="1" w:lineRule="exact" w:line="280"/>
        <w:ind w:left="502"/>
      </w:pPr>
      <w:r>
        <w:rPr>
          <w:rFonts w:cs="Verdana" w:hAnsi="Verdana" w:eastAsia="Verdana" w:ascii="Verdana"/>
          <w:w w:val="84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w w:val="100"/>
          <w:position w:val="-1"/>
          <w:sz w:val="24"/>
          <w:szCs w:val="24"/>
        </w:rPr>
        <w:t>  </w:t>
      </w:r>
      <w:r>
        <w:rPr>
          <w:rFonts w:cs="Verdana" w:hAnsi="Verdana" w:eastAsia="Verdana" w:ascii="Verdana"/>
          <w:spacing w:val="-3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-3"/>
          <w:w w:val="156"/>
          <w:position w:val="-1"/>
          <w:sz w:val="24"/>
          <w:szCs w:val="24"/>
        </w:rPr>
      </w:r>
      <w:r>
        <w:rPr>
          <w:rFonts w:cs="Verdana" w:hAnsi="Verdana" w:eastAsia="Verdana" w:ascii="Verdana"/>
          <w:spacing w:val="0"/>
          <w:w w:val="156"/>
          <w:position w:val="-1"/>
          <w:sz w:val="24"/>
          <w:szCs w:val="24"/>
          <w:u w:val="single" w:color="000000"/>
        </w:rPr>
        <w:t> 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  <w:u w:val="single" w:color="000000"/>
        </w:rPr>
        <w:tab/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  <w:u w:val="single" w:color="000000"/>
        </w:rPr>
      </w:r>
      <w:r>
        <w:rPr>
          <w:rFonts w:cs="Verdana" w:hAnsi="Verdana" w:eastAsia="Verdana" w:ascii="Verdana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9"/>
        <w:ind w:left="2674" w:right="2652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408" w:right="2384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Fun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t)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ill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842" w:right="2818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Fun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ill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ill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672" w:right="265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both"/>
        <w:ind w:left="120" w:right="5390"/>
      </w:pPr>
      <w:r>
        <w:rPr>
          <w:rFonts w:cs="Arial" w:hAnsi="Arial" w:eastAsia="Arial" w:ascii="Arial"/>
          <w:b/>
          <w:spacing w:val="-4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-4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-4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821" w:right="3801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20" w:right="853"/>
      </w:pP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De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g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re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ar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ield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hool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(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adua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ional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)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aining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579" w:right="255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Qu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Ex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both"/>
        <w:ind w:left="120" w:right="6659"/>
      </w:pPr>
      <w:r>
        <w:rPr>
          <w:rFonts w:cs="Arial" w:hAnsi="Arial" w:eastAsia="Arial" w:ascii="Arial"/>
          <w:spacing w:val="-1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both"/>
        <w:spacing w:before="2"/>
        <w:ind w:left="120" w:right="5997"/>
      </w:pPr>
      <w:r>
        <w:rPr>
          <w:rFonts w:cs="Arial" w:hAnsi="Arial" w:eastAsia="Arial" w:ascii="Arial"/>
          <w:spacing w:val="0"/>
          <w:w w:val="100"/>
          <w:sz w:val="23"/>
          <w:szCs w:val="23"/>
        </w:rPr>
        <w:t>Pr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iona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hips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both"/>
        <w:spacing w:lineRule="exact" w:line="260"/>
        <w:ind w:left="120" w:right="4474"/>
      </w:pP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ddi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.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.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Lang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age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k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620" w:right="605"/>
        <w:sectPr>
          <w:pgMar w:header="0" w:footer="770" w:top="1380" w:bottom="280" w:left="1680" w:right="170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3102" w:right="3085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Hea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er</w:t>
      </w:r>
      <w:r>
        <w:rPr>
          <w:rFonts w:cs="Arial" w:hAnsi="Arial" w:eastAsia="Arial" w:ascii="Arial"/>
          <w:b/>
          <w:spacing w:val="-11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x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p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3706" w:right="3692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8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D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oe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2"/>
        <w:ind w:left="3645" w:right="3625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247" w:right="322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310" w:right="3289" w:firstLine="2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410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hyperlink r:id="rId5"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j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ohn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d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e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@p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v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i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de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.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u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l</w:t>
        </w:r>
      </w:hyperlink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770" w:top="1380" w:bottom="280" w:left="1640" w:right="1660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right"/>
        <w:spacing w:before="18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D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br w:type="column"/>
      </w: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6"/>
      </w:pPr>
      <w:r>
        <w:pict>
          <v:group style="position:absolute;margin-left:88.56pt;margin-top:-0.504141pt;width:434.88pt;height:0pt;mso-position-horizontal-relative:page;mso-position-vertical-relative:paragraph;z-index:-1190" coordorigin="1771,-10" coordsize="8698,0">
            <v:shape style="position:absolute;left:1771;top:-10;width:8698;height:0" coordorigin="1771,-10" coordsize="8698,0" path="m1771,-10l10469,-10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enue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602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2" w:right="96" w:firstLine="442"/>
        <w:sectPr>
          <w:type w:val="continuous"/>
          <w:pgSz w:w="12240" w:h="15840"/>
          <w:pgMar w:top="1380" w:bottom="280" w:left="1640" w:right="1660"/>
          <w:cols w:num="2" w:equalWidth="off">
            <w:col w:w="5188" w:space="1450"/>
            <w:col w:w="2302"/>
          </w:cols>
        </w:sectPr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510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hyperlink r:id="rId6"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j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ane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d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e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@ab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c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.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x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yz</w:t>
        </w:r>
      </w:hyperlink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/>
        <w:ind w:left="3351" w:right="3333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Ric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-1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h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48"/>
        <w:ind w:left="160"/>
      </w:pPr>
      <w:r>
        <w:pict>
          <v:group style="position:absolute;margin-left:88.56pt;margin-top:1.89586pt;width:434.88pt;height:0pt;mso-position-horizontal-relative:page;mso-position-vertical-relative:paragraph;z-index:-1189" coordorigin="1771,38" coordsize="8698,0">
            <v:shape style="position:absolute;left:1771;top:38;width:8698;height:0" coordorigin="1771,38" coordsize="8698,0" path="m1771,38l10469,38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</w:t>
      </w:r>
      <w:r>
        <w:rPr>
          <w:rFonts w:cs="Arial" w:hAnsi="Arial" w:eastAsia="Arial" w:ascii="Arial"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6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hyperlink r:id="rId7"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ic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h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a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d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s</w:t>
        </w:r>
        <w:r>
          <w:rPr>
            <w:rFonts w:cs="Arial" w:hAnsi="Arial" w:eastAsia="Arial" w:ascii="Arial"/>
            <w:spacing w:val="2"/>
            <w:w w:val="100"/>
            <w:sz w:val="24"/>
            <w:szCs w:val="24"/>
          </w:rPr>
          <w:t>m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it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h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@ab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c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.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x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yz</w:t>
        </w:r>
      </w:hyperlink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3555" w:right="3538"/>
      </w:pP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y</w:t>
      </w:r>
      <w:r>
        <w:rPr>
          <w:rFonts w:cs="Arial" w:hAnsi="Arial" w:eastAsia="Arial" w:ascii="Arial"/>
          <w:b/>
          <w:spacing w:val="-1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J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013" w:right="1991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29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 </w:t>
      </w:r>
      <w:r>
        <w:rPr>
          <w:rFonts w:cs="Times New Roman" w:hAnsi="Times New Roman" w:eastAsia="Times New Roman" w:ascii="Times New Roman"/>
          <w:spacing w:val="39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720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67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43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12"/>
          <w:w w:val="100"/>
          <w:sz w:val="16"/>
          <w:szCs w:val="16"/>
        </w:rPr>
        <w:t> </w:t>
      </w:r>
      <w:hyperlink r:id="rId8"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m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a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y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j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one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s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@ab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c.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x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yz</w:t>
        </w:r>
      </w:hyperlink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ind w:left="160"/>
      </w:pP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on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 w:right="653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23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510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34</w:t>
      </w:r>
      <w:hyperlink r:id="rId9"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 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a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lj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ohn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s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o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n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@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ab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c.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x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yz</w:t>
        </w:r>
      </w:hyperlink>
    </w:p>
    <w:p>
      <w:pPr>
        <w:rPr>
          <w:sz w:val="15"/>
          <w:szCs w:val="15"/>
        </w:rPr>
        <w:jc w:val="left"/>
        <w:spacing w:before="4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ind w:left="160"/>
      </w:pP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am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en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48" w:lineRule="exact" w:line="260"/>
        <w:ind w:left="160"/>
      </w:pPr>
      <w:r>
        <w:pict>
          <v:group style="position:absolute;margin-left:88.56pt;margin-top:1.89586pt;width:434.88pt;height:0pt;mso-position-horizontal-relative:page;mso-position-vertical-relative:paragraph;z-index:-1188" coordorigin="1771,38" coordsize="8698,0">
            <v:shape style="position:absolute;left:1771;top:38;width:8698;height:0" coordorigin="1771,38" coordsize="8698,0" path="m1771,38l10469,38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7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ill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position w:val="-1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da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UT</w:t>
      </w:r>
      <w:r>
        <w:rPr>
          <w:rFonts w:cs="Arial" w:hAnsi="Arial" w:eastAsia="Arial" w:ascii="Arial"/>
          <w:spacing w:val="3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47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2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position w:val="-1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9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435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55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position w:val="-1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14"/>
          <w:w w:val="100"/>
          <w:position w:val="-1"/>
          <w:sz w:val="16"/>
          <w:szCs w:val="16"/>
        </w:rPr>
        <w:t> </w:t>
      </w:r>
      <w:hyperlink r:id="rId10"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s</w:t>
        </w:r>
        <w:r>
          <w:rPr>
            <w:rFonts w:cs="Arial" w:hAnsi="Arial" w:eastAsia="Arial" w:ascii="Arial"/>
            <w:spacing w:val="-1"/>
            <w:w w:val="100"/>
            <w:position w:val="-1"/>
            <w:sz w:val="24"/>
            <w:szCs w:val="24"/>
          </w:rPr>
          <w:t>a</w:t>
        </w:r>
        <w:r>
          <w:rPr>
            <w:rFonts w:cs="Arial" w:hAnsi="Arial" w:eastAsia="Arial" w:ascii="Arial"/>
            <w:spacing w:val="2"/>
            <w:w w:val="100"/>
            <w:position w:val="-1"/>
            <w:sz w:val="24"/>
            <w:szCs w:val="24"/>
          </w:rPr>
          <w:t>m</w:t>
        </w:r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l</w:t>
        </w:r>
        <w:r>
          <w:rPr>
            <w:rFonts w:cs="Arial" w:hAnsi="Arial" w:eastAsia="Arial" w:ascii="Arial"/>
            <w:spacing w:val="-1"/>
            <w:w w:val="100"/>
            <w:position w:val="-1"/>
            <w:sz w:val="24"/>
            <w:szCs w:val="24"/>
          </w:rPr>
          <w:t>a</w:t>
        </w:r>
        <w:r>
          <w:rPr>
            <w:rFonts w:cs="Arial" w:hAnsi="Arial" w:eastAsia="Arial" w:ascii="Arial"/>
            <w:spacing w:val="-1"/>
            <w:w w:val="100"/>
            <w:position w:val="-1"/>
            <w:sz w:val="24"/>
            <w:szCs w:val="24"/>
          </w:rPr>
          <w:t>r</w:t>
        </w:r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s</w:t>
        </w:r>
        <w:r>
          <w:rPr>
            <w:rFonts w:cs="Arial" w:hAnsi="Arial" w:eastAsia="Arial" w:ascii="Arial"/>
            <w:spacing w:val="1"/>
            <w:w w:val="100"/>
            <w:position w:val="-1"/>
            <w:sz w:val="24"/>
            <w:szCs w:val="24"/>
          </w:rPr>
          <w:t>e</w:t>
        </w:r>
        <w:r>
          <w:rPr>
            <w:rFonts w:cs="Arial" w:hAnsi="Arial" w:eastAsia="Arial" w:ascii="Arial"/>
            <w:spacing w:val="1"/>
            <w:w w:val="100"/>
            <w:position w:val="-1"/>
            <w:sz w:val="24"/>
            <w:szCs w:val="24"/>
          </w:rPr>
          <w:t>n</w:t>
        </w:r>
        <w:r>
          <w:rPr>
            <w:rFonts w:cs="Arial" w:hAnsi="Arial" w:eastAsia="Arial" w:ascii="Arial"/>
            <w:spacing w:val="1"/>
            <w:w w:val="100"/>
            <w:position w:val="-1"/>
            <w:sz w:val="24"/>
            <w:szCs w:val="24"/>
          </w:rPr>
          <w:t>@</w:t>
        </w:r>
        <w:r>
          <w:rPr>
            <w:rFonts w:cs="Arial" w:hAnsi="Arial" w:eastAsia="Arial" w:ascii="Arial"/>
            <w:spacing w:val="-1"/>
            <w:w w:val="100"/>
            <w:position w:val="-1"/>
            <w:sz w:val="24"/>
            <w:szCs w:val="24"/>
          </w:rPr>
          <w:t>a</w:t>
        </w:r>
        <w:r>
          <w:rPr>
            <w:rFonts w:cs="Arial" w:hAnsi="Arial" w:eastAsia="Arial" w:ascii="Arial"/>
            <w:spacing w:val="1"/>
            <w:w w:val="100"/>
            <w:position w:val="-1"/>
            <w:sz w:val="24"/>
            <w:szCs w:val="24"/>
          </w:rPr>
          <w:t>b</w:t>
        </w:r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c.</w:t>
        </w:r>
        <w:r>
          <w:rPr>
            <w:rFonts w:cs="Arial" w:hAnsi="Arial" w:eastAsia="Arial" w:ascii="Arial"/>
            <w:spacing w:val="-2"/>
            <w:w w:val="100"/>
            <w:position w:val="-1"/>
            <w:sz w:val="24"/>
            <w:szCs w:val="24"/>
          </w:rPr>
          <w:t>x</w:t>
        </w:r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yz</w:t>
        </w:r>
      </w:hyperlink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 w:lineRule="exact" w:line="360"/>
        <w:ind w:left="3085" w:right="3066"/>
      </w:pP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ic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elle</w:t>
      </w:r>
      <w:r>
        <w:rPr>
          <w:rFonts w:cs="Arial" w:hAnsi="Arial" w:eastAsia="Arial" w:ascii="Arial"/>
          <w:b/>
          <w:spacing w:val="-13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Mi</w:t>
      </w:r>
      <w:r>
        <w:rPr>
          <w:rFonts w:cs="Arial" w:hAnsi="Arial" w:eastAsia="Arial" w:ascii="Arial"/>
          <w:b/>
          <w:spacing w:val="3"/>
          <w:w w:val="99"/>
          <w:position w:val="-1"/>
          <w:sz w:val="32"/>
          <w:szCs w:val="32"/>
        </w:rPr>
        <w:t>c</w:t>
      </w:r>
      <w:r>
        <w:rPr>
          <w:rFonts w:cs="Arial" w:hAnsi="Arial" w:eastAsia="Arial" w:ascii="Arial"/>
          <w:b/>
          <w:spacing w:val="-1"/>
          <w:w w:val="99"/>
          <w:position w:val="-1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99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ls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7"/>
          <w:szCs w:val="7"/>
        </w:rPr>
        <w:jc w:val="left"/>
        <w:spacing w:before="5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3" w:hRule="exact"/>
        </w:trPr>
        <w:tc>
          <w:tcPr>
            <w:tcW w:w="2417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9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21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ce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eet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373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9"/>
              <w:ind w:left="280"/>
            </w:pPr>
            <w:hyperlink r:id="rId11">
              <w:r>
                <w:rPr>
                  <w:rFonts w:cs="Arial" w:hAnsi="Arial" w:eastAsia="Arial" w:ascii="Arial"/>
                  <w:spacing w:val="2"/>
                  <w:w w:val="100"/>
                  <w:sz w:val="24"/>
                  <w:szCs w:val="24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ic</w:t>
              </w:r>
              <w:r>
                <w:rPr>
                  <w:rFonts w:cs="Arial" w:hAnsi="Arial" w:eastAsia="Arial" w:ascii="Arial"/>
                  <w:spacing w:val="-1"/>
                  <w:w w:val="100"/>
                  <w:sz w:val="24"/>
                  <w:szCs w:val="24"/>
                </w:rPr>
                <w:t>h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e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ll</w:t>
              </w:r>
              <w:r>
                <w:rPr>
                  <w:rFonts w:cs="Arial" w:hAnsi="Arial" w:eastAsia="Arial" w:ascii="Arial"/>
                  <w:spacing w:val="-1"/>
                  <w:w w:val="100"/>
                  <w:sz w:val="24"/>
                  <w:szCs w:val="24"/>
                </w:rPr>
                <w:t>e</w:t>
              </w:r>
              <w:r>
                <w:rPr>
                  <w:rFonts w:cs="Arial" w:hAnsi="Arial" w:eastAsia="Arial" w:ascii="Arial"/>
                  <w:spacing w:val="2"/>
                  <w:w w:val="100"/>
                  <w:sz w:val="24"/>
                  <w:szCs w:val="24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ic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hae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l</w:t>
              </w:r>
              <w:r>
                <w:rPr>
                  <w:rFonts w:cs="Arial" w:hAnsi="Arial" w:eastAsia="Arial" w:ascii="Arial"/>
                  <w:spacing w:val="-2"/>
                  <w:w w:val="100"/>
                  <w:sz w:val="24"/>
                  <w:szCs w:val="24"/>
                </w:rPr>
                <w:t>s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@</w:t>
              </w:r>
              <w:r>
                <w:rPr>
                  <w:rFonts w:cs="Arial" w:hAnsi="Arial" w:eastAsia="Arial" w:ascii="Arial"/>
                  <w:spacing w:val="-1"/>
                  <w:w w:val="100"/>
                  <w:sz w:val="24"/>
                  <w:szCs w:val="24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b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c.</w:t>
              </w:r>
              <w:r>
                <w:rPr>
                  <w:rFonts w:cs="Arial" w:hAnsi="Arial" w:eastAsia="Arial" w:ascii="Arial"/>
                  <w:spacing w:val="-2"/>
                  <w:w w:val="100"/>
                  <w:sz w:val="24"/>
                  <w:szCs w:val="24"/>
                </w:rPr>
                <w:t>x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yz</w:t>
              </w:r>
            </w:hyperlink>
          </w:p>
        </w:tc>
        <w:tc>
          <w:tcPr>
            <w:tcW w:w="2918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9"/>
              <w:ind w:left="593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(4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)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12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4</w:t>
            </w:r>
          </w:p>
        </w:tc>
      </w:tr>
      <w:tr>
        <w:trPr>
          <w:trHeight w:val="358" w:hRule="exact"/>
        </w:trPr>
        <w:tc>
          <w:tcPr>
            <w:tcW w:w="24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kl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94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04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9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211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Bu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10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)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321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964"/>
        <w:sectPr>
          <w:type w:val="continuous"/>
          <w:pgSz w:w="12240" w:h="15840"/>
          <w:pgMar w:top="1380" w:bottom="280" w:left="1640" w:right="166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55" w:lineRule="auto" w:line="263"/>
        <w:ind w:left="120" w:right="204" w:firstLine="398"/>
      </w:pP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W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g</w:t>
      </w:r>
      <w:r>
        <w:rPr>
          <w:rFonts w:cs="Arial" w:hAnsi="Arial" w:eastAsia="Arial" w:ascii="Arial"/>
          <w:b/>
          <w:spacing w:val="-10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Q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ali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f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ca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s/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u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r</w:t>
      </w:r>
      <w:r>
        <w:rPr>
          <w:rFonts w:cs="Arial" w:hAnsi="Arial" w:eastAsia="Arial" w:ascii="Arial"/>
          <w:b/>
          <w:spacing w:val="-5"/>
          <w:w w:val="99"/>
          <w:sz w:val="32"/>
          <w:szCs w:val="32"/>
        </w:rPr>
        <w:t>y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/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P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r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f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ile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houl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equi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jo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20"/>
        <w:ind w:left="120"/>
      </w:pPr>
      <w:r>
        <w:rPr>
          <w:rFonts w:cs="Arial" w:hAnsi="Arial" w:eastAsia="Arial" w:ascii="Arial"/>
          <w:spacing w:val="0"/>
          <w:w w:val="100"/>
          <w:sz w:val="23"/>
          <w:szCs w:val="23"/>
        </w:rPr>
        <w:t>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eng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bili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q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ob.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120" w:right="378"/>
      </w:pPr>
      <w:r>
        <w:rPr>
          <w:rFonts w:cs="Arial" w:hAnsi="Arial" w:eastAsia="Arial" w:ascii="Arial"/>
          <w:spacing w:val="-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equi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poin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houl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lud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e: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lo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bee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oin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6"/>
          <w:w w:val="100"/>
          <w:position w:val="-1"/>
          <w:sz w:val="23"/>
          <w:szCs w:val="23"/>
        </w:rPr>
        <w:t>W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go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ou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x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ien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ce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(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f</w:t>
      </w:r>
      <w:r>
        <w:rPr>
          <w:rFonts w:cs="Arial" w:hAnsi="Arial" w:eastAsia="Arial" w:ascii="Arial"/>
          <w:spacing w:val="4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gan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z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on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/</w:t>
      </w:r>
      <w:r>
        <w:rPr>
          <w:rFonts w:cs="Arial" w:hAnsi="Arial" w:eastAsia="Arial" w:ascii="Arial"/>
          <w:spacing w:val="3"/>
          <w:w w:val="100"/>
          <w:position w:val="-1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ield)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eng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ona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pp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19"/>
      </w:pP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ke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–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al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ab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6" w:lineRule="exact" w:line="260"/>
        <w:ind w:left="119" w:right="135"/>
      </w:pPr>
      <w:r>
        <w:rPr>
          <w:rFonts w:cs="Arial" w:hAnsi="Arial" w:eastAsia="Arial" w:ascii="Arial"/>
          <w:spacing w:val="-1"/>
          <w:w w:val="100"/>
          <w:sz w:val="23"/>
          <w:szCs w:val="23"/>
        </w:rPr>
        <w:t>60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%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.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houl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eng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ela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nee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lea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goal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/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ob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be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.</w:t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19" w:right="174"/>
      </w:pP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ob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ob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hat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–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houl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wha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r.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k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.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840" w:right="38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Exa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mp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20" w:right="70"/>
      </w:pP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6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abi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s.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Coo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hand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$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5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00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,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0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0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0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ale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s.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-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depa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s.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ab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e.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6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s.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6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abi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Coo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na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handl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$500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,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0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annu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l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-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depa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oun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19" w:right="162"/>
      </w:pPr>
      <w:r>
        <w:rPr>
          <w:rFonts w:cs="Arial" w:hAnsi="Arial" w:eastAsia="Arial" w:ascii="Arial"/>
          <w:spacing w:val="-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inee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bi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s.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op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.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Redu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odu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odu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s’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al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-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r.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pu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ool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oblem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ing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.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Pr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qual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e.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x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4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odu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el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Redu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odu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odu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s’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alu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end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-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er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479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dep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in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pu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5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ls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oble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m</w:t>
      </w:r>
      <w:r>
        <w:rPr>
          <w:rFonts w:cs="Arial" w:hAnsi="Arial" w:eastAsia="Arial" w:ascii="Arial"/>
          <w:spacing w:val="6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ol</w:t>
      </w:r>
      <w:r>
        <w:rPr>
          <w:rFonts w:cs="Arial" w:hAnsi="Arial" w:eastAsia="Arial" w:ascii="Arial"/>
          <w:spacing w:val="-2"/>
          <w:w w:val="100"/>
          <w:position w:val="-1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ing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479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Pr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q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ce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24"/>
        <w:sectPr>
          <w:pgMar w:header="0" w:footer="770" w:top="1380" w:bottom="280" w:left="1680" w:right="170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60" w:lineRule="exact" w:line="360"/>
        <w:ind w:left="283" w:right="306"/>
      </w:pP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Qu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-16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3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ou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g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p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-2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n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ts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Y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Re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u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4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it?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ind w:left="800" w:right="91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?)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402" w:right="497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ind w:left="800" w:right="23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FIR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odu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ind w:left="800" w:right="292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“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ind w:left="800" w:right="21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b?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ffici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%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%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ind w:left="800" w:right="93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884"/>
        <w:sectPr>
          <w:pgMar w:header="0" w:footer="770" w:top="1380" w:bottom="280" w:left="1720" w:right="170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1834" w:right="1300"/>
      </w:pP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mp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le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p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-25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n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 w:right="146"/>
      </w:pP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ind w:left="820" w:right="16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nual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oub</w:t>
      </w:r>
      <w:r>
        <w:rPr>
          <w:rFonts w:cs="Arial" w:hAnsi="Arial" w:eastAsia="Arial" w:ascii="Arial"/>
          <w:spacing w:val="-3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pun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ss,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sc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15%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ind w:left="820" w:right="694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ondu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ind w:left="820" w:right="464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22" w:lineRule="exact" w:line="260"/>
        <w:ind w:left="820" w:right="27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odu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%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und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ss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endo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ly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pa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$5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kly</w:t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spacing w:before="18" w:lineRule="exact" w:line="260"/>
        <w:ind w:left="820" w:right="184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spacing w:before="16" w:lineRule="exact" w:line="260"/>
        <w:ind w:left="820" w:right="1105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tistic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v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ppo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oad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Pu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ha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$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ice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00" w:val="left"/>
        </w:tabs>
        <w:jc w:val="left"/>
        <w:ind w:left="820" w:right="107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ondu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dup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$45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%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%</w:t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69" w:right="337"/>
        <w:sectPr>
          <w:pgMar w:header="0" w:footer="770" w:top="1380" w:bottom="280" w:left="1700" w:right="170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55"/>
        <w:ind w:left="2793"/>
      </w:pP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b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-6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b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y</w:t>
      </w:r>
      <w:r>
        <w:rPr>
          <w:rFonts w:cs="Arial" w:hAnsi="Arial" w:eastAsia="Arial" w:ascii="Arial"/>
          <w:b/>
          <w:spacing w:val="-6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Ca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go</w:t>
      </w:r>
      <w:r>
        <w:rPr>
          <w:rFonts w:cs="Arial" w:hAnsi="Arial" w:eastAsia="Arial" w:ascii="Arial"/>
          <w:b/>
          <w:spacing w:val="5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y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left="160" w:right="511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odu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“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“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….”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24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Arial" w:hAnsi="Arial" w:eastAsia="Arial" w:ascii="Arial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ann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8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1164"/>
            </w:pPr>
            <w:r>
              <w:rPr>
                <w:rFonts w:cs="Arial" w:hAnsi="Arial" w:eastAsia="Arial" w:ascii="Arial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  <w:u w:val="single" w:color="000000"/>
              </w:rPr>
              <w:t>x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ng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873"/>
            </w:pPr>
            <w:r>
              <w:rPr>
                <w:rFonts w:cs="Arial" w:hAnsi="Arial" w:eastAsia="Arial" w:ascii="Arial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ic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94" w:hRule="exact"/>
        </w:trPr>
        <w:tc>
          <w:tcPr>
            <w:tcW w:w="24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op)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89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4"/>
            </w:pP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)</w:t>
            </w:r>
          </w:p>
        </w:tc>
        <w:tc>
          <w:tcPr>
            <w:tcW w:w="195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873"/>
            </w:pP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ly</w:t>
            </w:r>
          </w:p>
        </w:tc>
      </w:tr>
    </w:tbl>
    <w:p>
      <w:pPr>
        <w:rPr>
          <w:rFonts w:cs="Arial" w:hAnsi="Arial" w:eastAsia="Arial" w:ascii="Arial"/>
          <w:sz w:val="24"/>
          <w:szCs w:val="24"/>
        </w:rPr>
        <w:jc w:val="right"/>
        <w:spacing w:lineRule="exact" w:line="240"/>
        <w:ind w:right="359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</w:p>
    <w:p>
      <w:pPr>
        <w:rPr>
          <w:sz w:val="20"/>
          <w:szCs w:val="20"/>
        </w:rPr>
        <w:jc w:val="left"/>
        <w:spacing w:before="12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58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1166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x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ped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ite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yze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rm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lish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Aud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it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he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ck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epo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iti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ssi</w:t>
            </w:r>
            <w:r>
              <w:rPr>
                <w:rFonts w:cs="Arial" w:hAnsi="Arial" w:eastAsia="Arial" w:ascii="Arial"/>
                <w:spacing w:val="3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ile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  <w:u w:val="single" w:color="000000"/>
              </w:rPr>
              <w:t>v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6"/>
                <w:w w:val="100"/>
                <w:sz w:val="24"/>
                <w:szCs w:val="24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oun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lish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300"/>
            </w:pP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end)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Di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  <w:u w:val="single" w:color="00000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x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Ad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siti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on)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ise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ent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App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ise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Ad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ist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ew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App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lt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bu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ondu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oun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Endo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Pe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m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4"/>
                <w:szCs w:val="24"/>
              </w:rPr>
              <w:t>rm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Di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epa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Endo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ss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tici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ct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cile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he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w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Supe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ise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ll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  <w:u w:val="single" w:color="00000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  <w:u w:val="single" w:color="000000"/>
              </w:rPr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  <w:u w:val="single" w:color="000000"/>
              </w:rPr>
              <w:t>aneous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in</w:t>
            </w:r>
          </w:p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udy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45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Use</w:t>
            </w:r>
          </w:p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1128" w:right="887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ssist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oope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oo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na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1128" w:right="952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Iss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1166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</w:p>
        </w:tc>
      </w:tr>
      <w:tr>
        <w:trPr>
          <w:trHeight w:val="358" w:hRule="exact"/>
        </w:trPr>
        <w:tc>
          <w:tcPr>
            <w:tcW w:w="24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35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73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spacing w:lineRule="exact" w:line="260"/>
              <w:ind w:left="1128" w:right="904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ve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9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964"/>
        <w:sectPr>
          <w:pgMar w:header="0" w:footer="770" w:top="1380" w:bottom="280" w:left="1640" w:right="156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55"/>
        <w:ind w:left="2392"/>
      </w:pP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ake</w:t>
      </w:r>
      <w:r>
        <w:rPr>
          <w:rFonts w:cs="Arial" w:hAnsi="Arial" w:eastAsia="Arial" w:ascii="Arial"/>
          <w:b/>
          <w:spacing w:val="-8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Y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</w:t>
      </w:r>
      <w:r>
        <w:rPr>
          <w:rFonts w:cs="Arial" w:hAnsi="Arial" w:eastAsia="Arial" w:ascii="Arial"/>
          <w:b/>
          <w:spacing w:val="-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Re</w:t>
      </w:r>
      <w:r>
        <w:rPr>
          <w:rFonts w:cs="Arial" w:hAnsi="Arial" w:eastAsia="Arial" w:ascii="Arial"/>
          <w:b/>
          <w:spacing w:val="3"/>
          <w:w w:val="100"/>
          <w:sz w:val="32"/>
          <w:szCs w:val="32"/>
        </w:rPr>
        <w:t>s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-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sz w:val="32"/>
          <w:szCs w:val="32"/>
        </w:rPr>
        <w:t>“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”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0" w:right="161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ng.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“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s”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chances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ensu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ou.</w:t>
      </w:r>
    </w:p>
    <w:p>
      <w:pPr>
        <w:rPr>
          <w:sz w:val="24"/>
          <w:szCs w:val="24"/>
        </w:rPr>
        <w:jc w:val="left"/>
        <w:spacing w:before="6" w:lineRule="exact" w:line="240"/>
        <w:sectPr>
          <w:pgMar w:header="0" w:footer="770" w:top="1380" w:bottom="280" w:left="1700" w:right="1520"/>
          <w:pgSz w:w="12240" w:h="15840"/>
        </w:sectPr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ind w:left="821" w:right="-26" w:hanging="361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key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ook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821" w:right="211"/>
      </w:pP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eng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den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pan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spe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ke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y</w:t>
      </w:r>
      <w:r>
        <w:rPr>
          <w:rFonts w:cs="Arial" w:hAnsi="Arial" w:eastAsia="Arial" w:ascii="Arial"/>
          <w:i/>
          <w:spacing w:val="-5"/>
          <w:w w:val="100"/>
          <w:sz w:val="22"/>
          <w:szCs w:val="22"/>
        </w:rPr>
        <w:t>z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epa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c.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ill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educa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8" w:lineRule="exact" w:line="240"/>
        <w:ind w:left="820" w:right="61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ndus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spe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og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5" w:lineRule="exact" w:line="240"/>
        <w:ind w:left="821" w:right="24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anda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phone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6" w:lineRule="exact" w:line="240"/>
        <w:ind w:left="821" w:right="-3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821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second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821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ong.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12" w:lineRule="exact" w:line="240"/>
        <w:ind w:left="821" w:right="16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eep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8" w:lineRule="exact" w:line="240"/>
        <w:ind w:left="820" w:right="209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-5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ospec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820" w:right="219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echn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423" w:right="1371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.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pdf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orm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Don’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720" w:val="left"/>
        </w:tabs>
        <w:jc w:val="left"/>
        <w:ind w:left="720" w:right="19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ancy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aph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shado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nes.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36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se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4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36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Faxed,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ded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pages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720" w:val="left"/>
        </w:tabs>
        <w:jc w:val="left"/>
        <w:spacing w:before="1"/>
        <w:ind w:left="721" w:right="26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pap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tabs>
          <w:tab w:pos="720" w:val="left"/>
        </w:tabs>
        <w:jc w:val="left"/>
        <w:spacing w:before="20" w:lineRule="exact" w:line="240"/>
        <w:ind w:left="721" w:right="6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usua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721"/>
      </w:pPr>
      <w:r>
        <w:pict>
          <v:group style="position:absolute;margin-left:340.56pt;margin-top:27.0192pt;width:191.88pt;height:0pt;mso-position-horizontal-relative:page;mso-position-vertical-relative:paragraph;z-index:-1187" coordorigin="6811,540" coordsize="3838,0">
            <v:shape style="position:absolute;left:6811;top:540;width:3838;height:0" coordorigin="6811,540" coordsize="3838,0" path="m6811,540l10649,540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½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360" w:right="280"/>
        <w:sectPr>
          <w:type w:val="continuous"/>
          <w:pgSz w:w="12240" w:h="15840"/>
          <w:pgMar w:top="1380" w:bottom="280" w:left="1700" w:right="1520"/>
          <w:cols w:num="2" w:equalWidth="off">
            <w:col w:w="4210" w:space="570"/>
            <w:col w:w="4240"/>
          </w:cols>
        </w:sectPr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done.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choose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’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g.</w:t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37"/>
        <w:ind w:left="1079" w:right="720"/>
      </w:pPr>
      <w:r>
        <w:rPr>
          <w:rFonts w:cs="Arial" w:hAnsi="Arial" w:eastAsia="Arial" w:ascii="Arial"/>
          <w:spacing w:val="0"/>
          <w:w w:val="100"/>
          <w:sz w:val="18"/>
          <w:szCs w:val="18"/>
        </w:rPr>
        <w:t>U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pe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“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ak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ou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um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t”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b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y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th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f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on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c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</w:t>
      </w:r>
    </w:p>
    <w:p>
      <w:pPr>
        <w:rPr>
          <w:rFonts w:cs="Arial" w:hAnsi="Arial" w:eastAsia="Arial" w:ascii="Arial"/>
          <w:sz w:val="18"/>
          <w:szCs w:val="18"/>
        </w:rPr>
        <w:jc w:val="center"/>
        <w:spacing w:before="2"/>
        <w:ind w:left="2063" w:right="1703"/>
      </w:pPr>
      <w:r>
        <w:rPr>
          <w:rFonts w:cs="Arial" w:hAnsi="Arial" w:eastAsia="Arial" w:ascii="Arial"/>
          <w:spacing w:val="1"/>
          <w:w w:val="100"/>
          <w:sz w:val="18"/>
          <w:szCs w:val="18"/>
        </w:rPr>
        <w:t>370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A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lgo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qu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d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.,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ui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te</w:t>
      </w:r>
      <w:r>
        <w:rPr>
          <w:rFonts w:cs="Arial" w:hAnsi="Arial" w:eastAsia="Arial" w:ascii="Arial"/>
          <w:spacing w:val="-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39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0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ol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l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g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M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eado</w:t>
      </w:r>
      <w:r>
        <w:rPr>
          <w:rFonts w:cs="Arial" w:hAnsi="Arial" w:eastAsia="Arial" w:ascii="Arial"/>
          <w:spacing w:val="-3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s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,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IL</w:t>
      </w:r>
      <w:r>
        <w:rPr>
          <w:rFonts w:cs="Arial" w:hAnsi="Arial" w:eastAsia="Arial" w:ascii="Arial"/>
          <w:spacing w:val="-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5"/>
          <w:w w:val="100"/>
          <w:sz w:val="18"/>
          <w:szCs w:val="18"/>
        </w:rPr>
        <w:t>W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i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n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t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e</w:t>
      </w:r>
      <w:r>
        <w:rPr>
          <w:rFonts w:cs="Arial" w:hAnsi="Arial" w:eastAsia="Arial" w:ascii="Arial"/>
          <w:spacing w:val="0"/>
          <w:w w:val="100"/>
          <w:sz w:val="18"/>
          <w:szCs w:val="18"/>
        </w:rPr>
        <w:t>r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2"/>
          <w:w w:val="100"/>
          <w:sz w:val="18"/>
          <w:szCs w:val="18"/>
        </w:rPr>
        <w:t>1</w:t>
      </w:r>
      <w:r>
        <w:rPr>
          <w:rFonts w:cs="Arial" w:hAnsi="Arial" w:eastAsia="Arial" w:ascii="Arial"/>
          <w:spacing w:val="1"/>
          <w:w w:val="100"/>
          <w:sz w:val="18"/>
          <w:szCs w:val="18"/>
        </w:rPr>
        <w:t>996</w:t>
      </w:r>
      <w:r>
        <w:rPr>
          <w:rFonts w:cs="Arial" w:hAnsi="Arial" w:eastAsia="Arial" w:ascii="Arial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69" w:right="517"/>
        <w:sectPr>
          <w:type w:val="continuous"/>
          <w:pgSz w:w="12240" w:h="15840"/>
          <w:pgMar w:top="1380" w:bottom="280" w:left="1700" w:right="152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3267" w:right="2730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Res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u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C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eck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ist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</w:t>
      </w:r>
      <w:r>
        <w:rPr>
          <w:rFonts w:cs="Times New Roman" w:hAnsi="Times New Roman" w:eastAsia="Times New Roman" w:ascii="Times New Roman"/>
          <w:spacing w:val="66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635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6"/>
          <w:szCs w:val="26"/>
        </w:rPr>
        <w:jc w:val="left"/>
        <w:spacing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431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ck!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!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roo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580" w:val="left"/>
        </w:tabs>
        <w:jc w:val="left"/>
        <w:spacing w:lineRule="exact" w:line="280"/>
        <w:ind w:left="635" w:right="85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uee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ded?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40" w:val="left"/>
        </w:tabs>
        <w:jc w:val="left"/>
        <w:spacing w:lineRule="exact" w:line="280"/>
        <w:ind w:left="635" w:right="269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two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it?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Did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1073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uppo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9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201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ind w:left="635" w:right="445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s/s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ob?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ts?</w:t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ind w:left="11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ead?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11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cc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pl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5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m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l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p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f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c?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11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ien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3"/>
          <w:w w:val="100"/>
          <w:sz w:val="23"/>
          <w:szCs w:val="23"/>
        </w:rPr>
        <w:t>w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?</w:t>
      </w:r>
    </w:p>
    <w:p>
      <w:pPr>
        <w:rPr>
          <w:rFonts w:cs="Arial" w:hAnsi="Arial" w:eastAsia="Arial" w:ascii="Arial"/>
          <w:sz w:val="23"/>
          <w:szCs w:val="23"/>
        </w:rPr>
        <w:jc w:val="left"/>
        <w:spacing w:lineRule="exact" w:line="260"/>
        <w:ind w:left="1180"/>
      </w:pP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Ha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ve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b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ul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le</w:t>
      </w:r>
      <w:r>
        <w:rPr>
          <w:rFonts w:cs="Arial" w:hAnsi="Arial" w:eastAsia="Arial" w:ascii="Arial"/>
          <w:spacing w:val="3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st</w:t>
      </w:r>
      <w:r>
        <w:rPr>
          <w:rFonts w:cs="Arial" w:hAnsi="Arial" w:eastAsia="Arial" w:ascii="Arial"/>
          <w:spacing w:val="2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he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ha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pa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3"/>
          <w:szCs w:val="23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3"/>
          <w:szCs w:val="23"/>
        </w:rPr>
        <w:t>aph</w:t>
      </w:r>
      <w:r>
        <w:rPr>
          <w:rFonts w:cs="Arial" w:hAnsi="Arial" w:eastAsia="Arial" w:ascii="Arial"/>
          <w:spacing w:val="0"/>
          <w:w w:val="100"/>
          <w:position w:val="-1"/>
          <w:sz w:val="23"/>
          <w:szCs w:val="23"/>
        </w:rPr>
        <w:t>s?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rFonts w:cs="Arial" w:hAnsi="Arial" w:eastAsia="Arial" w:ascii="Arial"/>
          <w:sz w:val="23"/>
          <w:szCs w:val="23"/>
        </w:rPr>
        <w:jc w:val="left"/>
        <w:spacing w:before="1"/>
        <w:ind w:left="1180"/>
      </w:pPr>
      <w:r>
        <w:rPr>
          <w:rFonts w:cs="Verdana" w:hAnsi="Verdana" w:eastAsia="Verdana" w:ascii="Verdana"/>
          <w:spacing w:val="0"/>
          <w:w w:val="100"/>
          <w:sz w:val="23"/>
          <w:szCs w:val="23"/>
        </w:rPr>
        <w:t>•</w:t>
      </w:r>
      <w:r>
        <w:rPr>
          <w:rFonts w:cs="Verdana" w:hAnsi="Verdana" w:eastAsia="Verdana" w:ascii="Verdana"/>
          <w:spacing w:val="0"/>
          <w:w w:val="100"/>
          <w:sz w:val="23"/>
          <w:szCs w:val="23"/>
        </w:rPr>
        <w:t> </w:t>
      </w:r>
      <w:r>
        <w:rPr>
          <w:rFonts w:cs="Verdana" w:hAnsi="Verdana" w:eastAsia="Verdana" w:ascii="Verdana"/>
          <w:spacing w:val="73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Are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y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r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el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po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io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a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 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b</w:t>
      </w:r>
      <w:r>
        <w:rPr>
          <w:rFonts w:cs="Arial" w:hAnsi="Arial" w:eastAsia="Arial" w:ascii="Arial"/>
          <w:spacing w:val="2"/>
          <w:w w:val="100"/>
          <w:sz w:val="23"/>
          <w:szCs w:val="23"/>
        </w:rPr>
        <w:t>j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  <w:t>c</w:t>
      </w:r>
      <w:r>
        <w:rPr>
          <w:rFonts w:cs="Arial" w:hAnsi="Arial" w:eastAsia="Arial" w:ascii="Arial"/>
          <w:spacing w:val="1"/>
          <w:w w:val="100"/>
          <w:sz w:val="23"/>
          <w:szCs w:val="23"/>
        </w:rPr>
        <w:t>t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i</w:t>
      </w:r>
      <w:r>
        <w:rPr>
          <w:rFonts w:cs="Arial" w:hAnsi="Arial" w:eastAsia="Arial" w:ascii="Arial"/>
          <w:spacing w:val="-2"/>
          <w:w w:val="100"/>
          <w:sz w:val="23"/>
          <w:szCs w:val="23"/>
        </w:rPr>
        <w:t>v</w:t>
      </w:r>
      <w:r>
        <w:rPr>
          <w:rFonts w:cs="Arial" w:hAnsi="Arial" w:eastAsia="Arial" w:ascii="Arial"/>
          <w:spacing w:val="-1"/>
          <w:w w:val="100"/>
          <w:sz w:val="23"/>
          <w:szCs w:val="23"/>
        </w:rPr>
        <w:t>e?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724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lls/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737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</w:t>
      </w:r>
      <w:r>
        <w:rPr>
          <w:rFonts w:cs="Times New Roman" w:hAnsi="Times New Roman" w:eastAsia="Times New Roman" w:ascii="Times New Roman"/>
          <w:spacing w:val="66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69" w:right="337"/>
        <w:sectPr>
          <w:pgMar w:header="0" w:footer="770" w:top="1380" w:bottom="280" w:left="1700" w:right="170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 w:lineRule="exact" w:line="360"/>
        <w:ind w:left="3364" w:right="3367"/>
      </w:pP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C</w:t>
      </w:r>
      <w:r>
        <w:rPr>
          <w:rFonts w:cs="Arial" w:hAnsi="Arial" w:eastAsia="Arial" w:ascii="Arial"/>
          <w:b/>
          <w:spacing w:val="4"/>
          <w:w w:val="100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-5"/>
          <w:w w:val="100"/>
          <w:position w:val="-1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er</w:t>
      </w:r>
      <w:r>
        <w:rPr>
          <w:rFonts w:cs="Arial" w:hAnsi="Arial" w:eastAsia="Arial" w:ascii="Arial"/>
          <w:b/>
          <w:spacing w:val="-9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99"/>
          <w:position w:val="-1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99"/>
          <w:position w:val="-1"/>
          <w:sz w:val="32"/>
          <w:szCs w:val="32"/>
        </w:rPr>
        <w:t>t</w:t>
      </w:r>
      <w:r>
        <w:rPr>
          <w:rFonts w:cs="Arial" w:hAnsi="Arial" w:eastAsia="Arial" w:ascii="Arial"/>
          <w:b/>
          <w:spacing w:val="2"/>
          <w:w w:val="99"/>
          <w:position w:val="-1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1"/>
          <w:w w:val="99"/>
          <w:position w:val="-1"/>
          <w:sz w:val="32"/>
          <w:szCs w:val="32"/>
        </w:rPr>
        <w:t>r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ize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 w:right="123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rk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est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 w:right="262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-3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 w:right="151" w:firstLine="67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Sho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listi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adua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For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 w:right="470"/>
      </w:pP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like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Lea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6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nd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our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ppr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2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5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655"/>
        <w:sectPr>
          <w:pgMar w:header="0" w:footer="770" w:top="1380" w:bottom="280" w:left="1680" w:right="168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2746" w:right="3010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C</w:t>
      </w:r>
      <w:r>
        <w:rPr>
          <w:rFonts w:cs="Arial" w:hAnsi="Arial" w:eastAsia="Arial" w:ascii="Arial"/>
          <w:b/>
          <w:spacing w:val="4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-5"/>
          <w:w w:val="100"/>
          <w:sz w:val="32"/>
          <w:szCs w:val="32"/>
        </w:rPr>
        <w:t>v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er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er</w:t>
      </w:r>
      <w:r>
        <w:rPr>
          <w:rFonts w:cs="Arial" w:hAnsi="Arial" w:eastAsia="Arial" w:ascii="Arial"/>
          <w:b/>
          <w:spacing w:val="-8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mp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l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lineRule="exact" w:line="360"/>
        <w:ind w:left="3085" w:right="3346"/>
      </w:pP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ic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elle</w:t>
      </w:r>
      <w:r>
        <w:rPr>
          <w:rFonts w:cs="Arial" w:hAnsi="Arial" w:eastAsia="Arial" w:ascii="Arial"/>
          <w:b/>
          <w:spacing w:val="-13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Mi</w:t>
      </w:r>
      <w:r>
        <w:rPr>
          <w:rFonts w:cs="Arial" w:hAnsi="Arial" w:eastAsia="Arial" w:ascii="Arial"/>
          <w:b/>
          <w:spacing w:val="3"/>
          <w:w w:val="99"/>
          <w:position w:val="-1"/>
          <w:sz w:val="32"/>
          <w:szCs w:val="32"/>
        </w:rPr>
        <w:t>c</w:t>
      </w:r>
      <w:r>
        <w:rPr>
          <w:rFonts w:cs="Arial" w:hAnsi="Arial" w:eastAsia="Arial" w:ascii="Arial"/>
          <w:b/>
          <w:spacing w:val="-1"/>
          <w:w w:val="99"/>
          <w:position w:val="-1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99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0"/>
          <w:w w:val="99"/>
          <w:position w:val="-1"/>
          <w:sz w:val="32"/>
          <w:szCs w:val="32"/>
        </w:rPr>
        <w:t>ls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7"/>
          <w:szCs w:val="7"/>
        </w:rPr>
        <w:jc w:val="left"/>
        <w:spacing w:before="7" w:lineRule="exact" w:line="60"/>
      </w:pPr>
      <w:r>
        <w:rPr>
          <w:sz w:val="7"/>
          <w:szCs w:val="7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3" w:hRule="exact"/>
        </w:trPr>
        <w:tc>
          <w:tcPr>
            <w:tcW w:w="2417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9"/>
              <w:ind w:left="40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21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ce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eet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373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9"/>
              <w:ind w:left="280"/>
            </w:pPr>
            <w:hyperlink r:id="rId12">
              <w:r>
                <w:rPr>
                  <w:rFonts w:cs="Arial" w:hAnsi="Arial" w:eastAsia="Arial" w:ascii="Arial"/>
                  <w:spacing w:val="2"/>
                  <w:w w:val="100"/>
                  <w:sz w:val="24"/>
                  <w:szCs w:val="24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ic</w:t>
              </w:r>
              <w:r>
                <w:rPr>
                  <w:rFonts w:cs="Arial" w:hAnsi="Arial" w:eastAsia="Arial" w:ascii="Arial"/>
                  <w:spacing w:val="-1"/>
                  <w:w w:val="100"/>
                  <w:sz w:val="24"/>
                  <w:szCs w:val="24"/>
                </w:rPr>
                <w:t>h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e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ll</w:t>
              </w:r>
              <w:r>
                <w:rPr>
                  <w:rFonts w:cs="Arial" w:hAnsi="Arial" w:eastAsia="Arial" w:ascii="Arial"/>
                  <w:spacing w:val="-1"/>
                  <w:w w:val="100"/>
                  <w:sz w:val="24"/>
                  <w:szCs w:val="24"/>
                </w:rPr>
                <w:t>e</w:t>
              </w:r>
              <w:r>
                <w:rPr>
                  <w:rFonts w:cs="Arial" w:hAnsi="Arial" w:eastAsia="Arial" w:ascii="Arial"/>
                  <w:spacing w:val="2"/>
                  <w:w w:val="100"/>
                  <w:sz w:val="24"/>
                  <w:szCs w:val="24"/>
                </w:rPr>
                <w:t>m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ic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hae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l</w:t>
              </w:r>
              <w:r>
                <w:rPr>
                  <w:rFonts w:cs="Arial" w:hAnsi="Arial" w:eastAsia="Arial" w:ascii="Arial"/>
                  <w:spacing w:val="-2"/>
                  <w:w w:val="100"/>
                  <w:sz w:val="24"/>
                  <w:szCs w:val="24"/>
                </w:rPr>
                <w:t>s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@</w:t>
              </w:r>
              <w:r>
                <w:rPr>
                  <w:rFonts w:cs="Arial" w:hAnsi="Arial" w:eastAsia="Arial" w:ascii="Arial"/>
                  <w:spacing w:val="-1"/>
                  <w:w w:val="100"/>
                  <w:sz w:val="24"/>
                  <w:szCs w:val="24"/>
                </w:rPr>
                <w:t>a</w:t>
              </w:r>
              <w:r>
                <w:rPr>
                  <w:rFonts w:cs="Arial" w:hAnsi="Arial" w:eastAsia="Arial" w:ascii="Arial"/>
                  <w:spacing w:val="1"/>
                  <w:w w:val="100"/>
                  <w:sz w:val="24"/>
                  <w:szCs w:val="24"/>
                </w:rPr>
                <w:t>b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c.</w:t>
              </w:r>
              <w:r>
                <w:rPr>
                  <w:rFonts w:cs="Arial" w:hAnsi="Arial" w:eastAsia="Arial" w:ascii="Arial"/>
                  <w:spacing w:val="-2"/>
                  <w:w w:val="100"/>
                  <w:sz w:val="24"/>
                  <w:szCs w:val="24"/>
                </w:rPr>
                <w:t>x</w:t>
              </w:r>
              <w:r>
                <w:rPr>
                  <w:rFonts w:cs="Arial" w:hAnsi="Arial" w:eastAsia="Arial" w:ascii="Arial"/>
                  <w:spacing w:val="0"/>
                  <w:w w:val="100"/>
                  <w:sz w:val="24"/>
                  <w:szCs w:val="24"/>
                </w:rPr>
                <w:t>yz</w:t>
              </w:r>
            </w:hyperlink>
          </w:p>
        </w:tc>
        <w:tc>
          <w:tcPr>
            <w:tcW w:w="2918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9"/>
              <w:ind w:left="593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(4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)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12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4</w:t>
            </w:r>
          </w:p>
        </w:tc>
      </w:tr>
      <w:tr>
        <w:trPr>
          <w:trHeight w:val="358" w:hRule="exact"/>
        </w:trPr>
        <w:tc>
          <w:tcPr>
            <w:tcW w:w="241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40"/>
            </w:pP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kl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94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7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04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3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9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lineRule="exact" w:line="260"/>
              <w:ind w:left="211"/>
            </w:pP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Bu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(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10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)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" w:hAnsi="Arial" w:eastAsia="Arial" w:ascii="Arial"/>
                <w:spacing w:val="-1"/>
                <w:w w:val="100"/>
                <w:sz w:val="24"/>
                <w:szCs w:val="24"/>
              </w:rPr>
              <w:t>4</w:t>
            </w:r>
            <w:r>
              <w:rPr>
                <w:rFonts w:cs="Arial" w:hAnsi="Arial" w:eastAsia="Arial" w:ascii="Arial"/>
                <w:spacing w:val="1"/>
                <w:w w:val="100"/>
                <w:sz w:val="24"/>
                <w:szCs w:val="24"/>
              </w:rPr>
              <w:t>321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6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 w:right="6681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Zip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atLeast" w:line="540"/>
        <w:ind w:left="160" w:right="494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./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s./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s./D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itle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ve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)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 w:right="71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tap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 w:right="64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La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“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ind w:left="160"/>
      </w:pPr>
      <w:r>
        <w:rPr>
          <w:rFonts w:cs="Times New Roman" w:hAnsi="Times New Roman" w:eastAsia="Times New Roman" w:ascii="Times New Roman"/>
          <w:i/>
          <w:w w:val="89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i/>
          <w:w w:val="79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79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86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86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82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77"/>
          <w:sz w:val="40"/>
          <w:szCs w:val="40"/>
        </w:rPr>
        <w:t>z</w:t>
      </w:r>
      <w:r>
        <w:rPr>
          <w:rFonts w:cs="Times New Roman" w:hAnsi="Times New Roman" w:eastAsia="Times New Roman" w:ascii="Times New Roman"/>
          <w:i/>
          <w:spacing w:val="1"/>
          <w:w w:val="66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83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i/>
          <w:spacing w:val="13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29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79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79"/>
          <w:sz w:val="40"/>
          <w:szCs w:val="4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73"/>
          <w:sz w:val="40"/>
          <w:szCs w:val="40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81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9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i/>
          <w:spacing w:val="-1"/>
          <w:w w:val="77"/>
          <w:sz w:val="40"/>
          <w:szCs w:val="4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75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66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/>
      </w:pP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0" w:right="398" w:hanging="14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)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64"/>
        <w:sectPr>
          <w:pgMar w:header="0" w:footer="770" w:top="1380" w:bottom="280" w:left="1640" w:right="138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18"/>
        <w:ind w:left="3239" w:right="3805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</w:t>
      </w:r>
      <w:r>
        <w:rPr>
          <w:rFonts w:cs="Arial" w:hAnsi="Arial" w:eastAsia="Arial" w:ascii="Arial"/>
          <w:b/>
          <w:spacing w:val="5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5"/>
          <w:w w:val="99"/>
          <w:sz w:val="32"/>
          <w:szCs w:val="32"/>
        </w:rPr>
        <w:t>R</w:t>
      </w:r>
      <w:r>
        <w:rPr>
          <w:rFonts w:cs="Arial" w:hAnsi="Arial" w:eastAsia="Arial" w:ascii="Arial"/>
          <w:b/>
          <w:spacing w:val="-7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Y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034" w:right="3592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enue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3389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Oa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x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le</w:t>
      </w:r>
      <w:r>
        <w:rPr>
          <w:rFonts w:cs="Arial" w:hAnsi="Arial" w:eastAsia="Arial" w:ascii="Arial"/>
          <w:i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i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i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i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i/>
          <w:spacing w:val="0"/>
          <w:w w:val="100"/>
          <w:sz w:val="24"/>
          <w:szCs w:val="24"/>
        </w:rPr>
        <w:t>…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500" w:val="left"/>
        </w:tabs>
        <w:jc w:val="left"/>
        <w:spacing w:before="2" w:lineRule="exact" w:line="260"/>
        <w:ind w:left="3691"/>
        <w:sectPr>
          <w:pgMar w:header="0" w:footer="770" w:top="1480" w:bottom="280" w:left="1680" w:right="1120"/>
          <w:pgSz w:w="12240" w:h="15840"/>
        </w:sectPr>
      </w:pPr>
      <w:r>
        <w:pict>
          <v:group style="position:absolute;margin-left:371.47pt;margin-top:10.9459pt;width:142.66pt;height:159.82pt;mso-position-horizontal-relative:page;mso-position-vertical-relative:paragraph;z-index:-1186" coordorigin="7429,219" coordsize="2853,3196">
            <v:shape style="position:absolute;left:7459;top:234;width:0;height:86" coordorigin="7459,234" coordsize="0,86" path="m7459,234l7459,321e" filled="f" stroked="t" strokeweight="1.54pt" strokecolor="#000000">
              <v:path arrowok="t"/>
            </v:shape>
            <v:shape style="position:absolute;left:7445;top:249;width:86;height:0" coordorigin="7445,249" coordsize="86,0" path="m7445,249l7531,249e" filled="f" stroked="t" strokeweight="1.54pt" strokecolor="#000000">
              <v:path arrowok="t"/>
            </v:shape>
            <v:shape style="position:absolute;left:7531;top:306;width:2650;height:0" coordorigin="7531,306" coordsize="2650,0" path="m7531,306l10181,306e" filled="f" stroked="t" strokeweight="1.54pt" strokecolor="#000000">
              <v:path arrowok="t"/>
            </v:shape>
            <v:shape style="position:absolute;left:7459;top:321;width:0;height:230" coordorigin="7459,321" coordsize="0,230" path="m7459,321l7459,551e" filled="f" stroked="t" strokeweight="1.54pt" strokecolor="#000000">
              <v:path arrowok="t"/>
            </v:shape>
            <v:shape style="position:absolute;left:7459;top:551;width:0;height:206" coordorigin="7459,551" coordsize="0,206" path="m7459,551l7459,758e" filled="f" stroked="t" strokeweight="1.54pt" strokecolor="#000000">
              <v:path arrowok="t"/>
            </v:shape>
            <v:shape style="position:absolute;left:7459;top:758;width:0;height:206" coordorigin="7459,758" coordsize="0,206" path="m7459,758l7459,964e" filled="f" stroked="t" strokeweight="1.54pt" strokecolor="#000000">
              <v:path arrowok="t"/>
            </v:shape>
            <v:shape style="position:absolute;left:7459;top:964;width:0;height:206" coordorigin="7459,964" coordsize="0,206" path="m7459,964l7459,1170e" filled="f" stroked="t" strokeweight="1.54pt" strokecolor="#000000">
              <v:path arrowok="t"/>
            </v:shape>
            <v:shape style="position:absolute;left:7459;top:1170;width:0;height:209" coordorigin="7459,1170" coordsize="0,209" path="m7459,1170l7459,1379e" filled="f" stroked="t" strokeweight="1.54pt" strokecolor="#000000">
              <v:path arrowok="t"/>
            </v:shape>
            <v:shape style="position:absolute;left:7459;top:1379;width:0;height:206" coordorigin="7459,1379" coordsize="0,206" path="m7459,1379l7459,1586e" filled="f" stroked="t" strokeweight="1.54pt" strokecolor="#000000">
              <v:path arrowok="t"/>
            </v:shape>
            <v:shape style="position:absolute;left:7459;top:1586;width:0;height:206" coordorigin="7459,1586" coordsize="0,206" path="m7459,1586l7459,1792e" filled="f" stroked="t" strokeweight="1.54pt" strokecolor="#000000">
              <v:path arrowok="t"/>
            </v:shape>
            <v:shape style="position:absolute;left:7459;top:1792;width:0;height:206" coordorigin="7459,1792" coordsize="0,206" path="m7459,1792l7459,1998e" filled="f" stroked="t" strokeweight="1.54pt" strokecolor="#000000">
              <v:path arrowok="t"/>
            </v:shape>
            <v:shape style="position:absolute;left:7459;top:1998;width:0;height:209" coordorigin="7459,1998" coordsize="0,209" path="m7459,1998l7459,2207e" filled="f" stroked="t" strokeweight="1.54pt" strokecolor="#000000">
              <v:path arrowok="t"/>
            </v:shape>
            <v:shape style="position:absolute;left:7459;top:2207;width:0;height:206" coordorigin="7459,2207" coordsize="0,206" path="m7459,2207l7459,2414e" filled="f" stroked="t" strokeweight="1.54pt" strokecolor="#000000">
              <v:path arrowok="t"/>
            </v:shape>
            <v:shape style="position:absolute;left:7459;top:2414;width:0;height:206" coordorigin="7459,2414" coordsize="0,206" path="m7459,2414l7459,2620e" filled="f" stroked="t" strokeweight="1.54pt" strokecolor="#000000">
              <v:path arrowok="t"/>
            </v:shape>
            <v:shape style="position:absolute;left:7459;top:2620;width:0;height:206" coordorigin="7459,2620" coordsize="0,206" path="m7459,2620l7459,2826e" filled="f" stroked="t" strokeweight="1.54pt" strokecolor="#000000">
              <v:path arrowok="t"/>
            </v:shape>
            <v:shape style="position:absolute;left:7459;top:3314;width:0;height:86" coordorigin="7459,3314" coordsize="0,86" path="m7459,3314l7459,3400e" filled="f" stroked="t" strokeweight="1.54pt" strokecolor="#000000">
              <v:path arrowok="t"/>
            </v:shape>
            <v:shape style="position:absolute;left:7445;top:3386;width:86;height:0" coordorigin="7445,3386" coordsize="86,0" path="m7445,3386l7531,3386e" filled="f" stroked="t" strokeweight="1.54pt" strokecolor="#000000">
              <v:path arrowok="t"/>
            </v:shape>
            <v:shape style="position:absolute;left:7531;top:3386;width:2650;height:0" coordorigin="7531,3386" coordsize="2650,0" path="m7531,3386l10181,3386e" filled="f" stroked="t" strokeweight="1.54pt" strokecolor="#000000">
              <v:path arrowok="t"/>
            </v:shape>
            <v:shape style="position:absolute;left:7531;top:3328;width:2650;height:0" coordorigin="7531,3328" coordsize="2650,0" path="m7531,3328l10181,3328e" filled="f" stroked="t" strokeweight="1.54pt" strokecolor="#000000">
              <v:path arrowok="t"/>
            </v:shape>
            <v:shape style="position:absolute;left:10253;top:3314;width:0;height:86" coordorigin="10253,3314" coordsize="0,86" path="m10253,3314l10253,3400e" filled="f" stroked="t" strokeweight="1.54pt" strokecolor="#000000">
              <v:path arrowok="t"/>
            </v:shape>
            <v:shape style="position:absolute;left:10181;top:3386;width:86;height:0" coordorigin="10181,3386" coordsize="86,0" path="m10181,3386l10267,3386e" filled="f" stroked="t" strokeweight="1.54pt" strokecolor="#000000">
              <v:path arrowok="t"/>
            </v:shape>
            <v:shape style="position:absolute;left:7459;top:2826;width:0;height:487" coordorigin="7459,2826" coordsize="0,487" path="m7459,2826l7459,3314e" filled="f" stroked="t" strokeweight="1.54pt" strokecolor="#000000">
              <v:path arrowok="t"/>
            </v:shape>
            <v:shape style="position:absolute;left:7517;top:292;width:0;height:3050" coordorigin="7517,292" coordsize="0,3050" path="m7517,292l7517,3342e" filled="f" stroked="t" strokeweight="1.54pt" strokecolor="#000000">
              <v:path arrowok="t"/>
            </v:shape>
            <v:shape style="position:absolute;left:10253;top:234;width:0;height:86" coordorigin="10253,234" coordsize="0,86" path="m10253,234l10253,321e" filled="f" stroked="t" strokeweight="1.54pt" strokecolor="#000000">
              <v:path arrowok="t"/>
            </v:shape>
            <v:shape style="position:absolute;left:10181;top:249;width:86;height:0" coordorigin="10181,249" coordsize="86,0" path="m10181,249l10267,249e" filled="f" stroked="t" strokeweight="1.54pt" strokecolor="#000000">
              <v:path arrowok="t"/>
            </v:shape>
            <v:shape style="position:absolute;left:10253;top:321;width:0;height:230" coordorigin="10253,321" coordsize="0,230" path="m10253,321l10253,551e" filled="f" stroked="t" strokeweight="1.54pt" strokecolor="#000000">
              <v:path arrowok="t"/>
            </v:shape>
            <v:shape style="position:absolute;left:10253;top:551;width:0;height:206" coordorigin="10253,551" coordsize="0,206" path="m10253,551l10253,758e" filled="f" stroked="t" strokeweight="1.54pt" strokecolor="#000000">
              <v:path arrowok="t"/>
            </v:shape>
            <v:shape style="position:absolute;left:10253;top:758;width:0;height:206" coordorigin="10253,758" coordsize="0,206" path="m10253,758l10253,964e" filled="f" stroked="t" strokeweight="1.54pt" strokecolor="#000000">
              <v:path arrowok="t"/>
            </v:shape>
            <v:shape style="position:absolute;left:10253;top:964;width:0;height:206" coordorigin="10253,964" coordsize="0,206" path="m10253,964l10253,1170e" filled="f" stroked="t" strokeweight="1.54pt" strokecolor="#000000">
              <v:path arrowok="t"/>
            </v:shape>
            <v:shape style="position:absolute;left:10253;top:1170;width:0;height:209" coordorigin="10253,1170" coordsize="0,209" path="m10253,1170l10253,1379e" filled="f" stroked="t" strokeweight="1.54pt" strokecolor="#000000">
              <v:path arrowok="t"/>
            </v:shape>
            <v:shape style="position:absolute;left:10253;top:1379;width:0;height:206" coordorigin="10253,1379" coordsize="0,206" path="m10253,1379l10253,1586e" filled="f" stroked="t" strokeweight="1.54pt" strokecolor="#000000">
              <v:path arrowok="t"/>
            </v:shape>
            <v:shape style="position:absolute;left:10253;top:1586;width:0;height:206" coordorigin="10253,1586" coordsize="0,206" path="m10253,1586l10253,1792e" filled="f" stroked="t" strokeweight="1.54pt" strokecolor="#000000">
              <v:path arrowok="t"/>
            </v:shape>
            <v:shape style="position:absolute;left:10253;top:1792;width:0;height:206" coordorigin="10253,1792" coordsize="0,206" path="m10253,1792l10253,1998e" filled="f" stroked="t" strokeweight="1.54pt" strokecolor="#000000">
              <v:path arrowok="t"/>
            </v:shape>
            <v:shape style="position:absolute;left:10253;top:1998;width:0;height:209" coordorigin="10253,1998" coordsize="0,209" path="m10253,1998l10253,2207e" filled="f" stroked="t" strokeweight="1.54pt" strokecolor="#000000">
              <v:path arrowok="t"/>
            </v:shape>
            <v:shape style="position:absolute;left:10253;top:2207;width:0;height:206" coordorigin="10253,2207" coordsize="0,206" path="m10253,2207l10253,2414e" filled="f" stroked="t" strokeweight="1.54pt" strokecolor="#000000">
              <v:path arrowok="t"/>
            </v:shape>
            <v:shape style="position:absolute;left:10253;top:2414;width:0;height:206" coordorigin="10253,2414" coordsize="0,206" path="m10253,2414l10253,2620e" filled="f" stroked="t" strokeweight="1.54pt" strokecolor="#000000">
              <v:path arrowok="t"/>
            </v:shape>
            <v:shape style="position:absolute;left:10253;top:2620;width:0;height:206" coordorigin="10253,2620" coordsize="0,206" path="m10253,2620l10253,2826e" filled="f" stroked="t" strokeweight="1.54pt" strokecolor="#000000">
              <v:path arrowok="t"/>
            </v:shape>
            <v:shape style="position:absolute;left:10253;top:2826;width:0;height:487" coordorigin="10253,2826" coordsize="0,487" path="m10253,2826l10253,3314e" filled="f" stroked="t" strokeweight="1.54pt" strokecolor="#000000">
              <v:path arrowok="t"/>
            </v:shape>
            <v:shape style="position:absolute;left:10195;top:292;width:0;height:3050" coordorigin="10195,292" coordsize="0,3050" path="m10195,292l10195,3342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702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-3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4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5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-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6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7</w:t>
      </w:r>
      <w:r>
        <w:rPr>
          <w:rFonts w:cs="Arial" w:hAnsi="Arial" w:eastAsia="Arial" w:ascii="Arial"/>
          <w:spacing w:val="1"/>
          <w:position w:val="-1"/>
          <w:sz w:val="24"/>
          <w:szCs w:val="24"/>
        </w:rPr>
        <w:t>8</w:t>
      </w:r>
      <w:r>
        <w:rPr>
          <w:rFonts w:cs="Arial" w:hAnsi="Arial" w:eastAsia="Arial" w:ascii="Arial"/>
          <w:spacing w:val="0"/>
          <w:position w:val="-1"/>
          <w:sz w:val="24"/>
          <w:szCs w:val="24"/>
        </w:rPr>
        <w:t>9</w:t>
      </w:r>
      <w:r>
        <w:rPr>
          <w:rFonts w:cs="Arial" w:hAnsi="Arial" w:eastAsia="Arial" w:ascii="Arial"/>
          <w:spacing w:val="0"/>
          <w:position w:val="-1"/>
          <w:sz w:val="24"/>
          <w:szCs w:val="24"/>
        </w:rPr>
        <w:t>         </w:t>
      </w:r>
      <w:r>
        <w:rPr>
          <w:rFonts w:cs="Arial" w:hAnsi="Arial" w:eastAsia="Arial" w:ascii="Arial"/>
          <w:spacing w:val="-1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thick" w:color="000000"/>
        </w:rPr>
        <w:t> </w:t>
      </w:r>
      <w:r>
        <w:rPr>
          <w:rFonts w:cs="Arial" w:hAnsi="Arial" w:eastAsia="Arial" w:ascii="Arial"/>
          <w:spacing w:val="0"/>
          <w:position w:val="-1"/>
          <w:sz w:val="24"/>
          <w:szCs w:val="24"/>
          <w:u w:val="thick" w:color="000000"/>
        </w:rPr>
        <w:tab/>
      </w:r>
      <w:r>
        <w:rPr>
          <w:rFonts w:cs="Arial" w:hAnsi="Arial" w:eastAsia="Arial" w:ascii="Arial"/>
          <w:spacing w:val="0"/>
          <w:position w:val="-1"/>
          <w:sz w:val="24"/>
          <w:szCs w:val="24"/>
          <w:u w:val="thick" w:color="000000"/>
        </w:rPr>
      </w:r>
      <w:r>
        <w:rPr>
          <w:rFonts w:cs="Arial" w:hAnsi="Arial" w:eastAsia="Arial" w:ascii="Arial"/>
          <w:spacing w:val="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5" w:lineRule="exact" w:line="260"/>
        <w:ind w:left="3290" w:right="-56"/>
      </w:pPr>
      <w:hyperlink r:id="rId13"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j</w:t>
        </w:r>
        <w:r>
          <w:rPr>
            <w:rFonts w:cs="Arial" w:hAnsi="Arial" w:eastAsia="Arial" w:ascii="Arial"/>
            <w:spacing w:val="1"/>
            <w:w w:val="100"/>
            <w:position w:val="-1"/>
            <w:sz w:val="24"/>
            <w:szCs w:val="24"/>
          </w:rPr>
          <w:t>ean</w:t>
        </w:r>
        <w:r>
          <w:rPr>
            <w:rFonts w:cs="Arial" w:hAnsi="Arial" w:eastAsia="Arial" w:ascii="Arial"/>
            <w:spacing w:val="-1"/>
            <w:w w:val="100"/>
            <w:position w:val="-1"/>
            <w:sz w:val="24"/>
            <w:szCs w:val="24"/>
          </w:rPr>
          <w:t>r</w:t>
        </w:r>
        <w:r>
          <w:rPr>
            <w:rFonts w:cs="Arial" w:hAnsi="Arial" w:eastAsia="Arial" w:ascii="Arial"/>
            <w:spacing w:val="-1"/>
            <w:w w:val="100"/>
            <w:position w:val="-1"/>
            <w:sz w:val="24"/>
            <w:szCs w:val="24"/>
          </w:rPr>
          <w:t>a</w:t>
        </w:r>
        <w:r>
          <w:rPr>
            <w:rFonts w:cs="Arial" w:hAnsi="Arial" w:eastAsia="Arial" w:ascii="Arial"/>
            <w:spacing w:val="2"/>
            <w:w w:val="100"/>
            <w:position w:val="-1"/>
            <w:sz w:val="24"/>
            <w:szCs w:val="24"/>
          </w:rPr>
          <w:t>m</w:t>
        </w:r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s</w:t>
        </w:r>
        <w:r>
          <w:rPr>
            <w:rFonts w:cs="Arial" w:hAnsi="Arial" w:eastAsia="Arial" w:ascii="Arial"/>
            <w:spacing w:val="1"/>
            <w:w w:val="100"/>
            <w:position w:val="-1"/>
            <w:sz w:val="24"/>
            <w:szCs w:val="24"/>
          </w:rPr>
          <w:t>e</w:t>
        </w:r>
        <w:r>
          <w:rPr>
            <w:rFonts w:cs="Arial" w:hAnsi="Arial" w:eastAsia="Arial" w:ascii="Arial"/>
            <w:spacing w:val="-2"/>
            <w:w w:val="100"/>
            <w:position w:val="-1"/>
            <w:sz w:val="24"/>
            <w:szCs w:val="24"/>
          </w:rPr>
          <w:t>y</w:t>
        </w:r>
        <w:r>
          <w:rPr>
            <w:rFonts w:cs="Arial" w:hAnsi="Arial" w:eastAsia="Arial" w:ascii="Arial"/>
            <w:spacing w:val="1"/>
            <w:w w:val="100"/>
            <w:position w:val="-1"/>
            <w:sz w:val="24"/>
            <w:szCs w:val="24"/>
          </w:rPr>
          <w:t>@ab</w:t>
        </w:r>
        <w:r>
          <w:rPr>
            <w:rFonts w:cs="Arial" w:hAnsi="Arial" w:eastAsia="Arial" w:ascii="Arial"/>
            <w:spacing w:val="-2"/>
            <w:w w:val="100"/>
            <w:position w:val="-1"/>
            <w:sz w:val="24"/>
            <w:szCs w:val="24"/>
          </w:rPr>
          <w:t>c</w:t>
        </w:r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.</w:t>
        </w:r>
        <w:r>
          <w:rPr>
            <w:rFonts w:cs="Arial" w:hAnsi="Arial" w:eastAsia="Arial" w:ascii="Arial"/>
            <w:spacing w:val="-2"/>
            <w:w w:val="100"/>
            <w:position w:val="-1"/>
            <w:sz w:val="24"/>
            <w:szCs w:val="24"/>
          </w:rPr>
          <w:t>x</w:t>
        </w:r>
        <w:r>
          <w:rPr>
            <w:rFonts w:cs="Arial" w:hAnsi="Arial" w:eastAsia="Arial" w:ascii="Arial"/>
            <w:spacing w:val="0"/>
            <w:w w:val="100"/>
            <w:position w:val="-1"/>
            <w:sz w:val="24"/>
            <w:szCs w:val="24"/>
          </w:rPr>
          <w:t>yz</w:t>
        </w:r>
      </w:hyperlink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67"/>
        <w:sectPr>
          <w:type w:val="continuous"/>
          <w:pgSz w:w="12240" w:h="15840"/>
          <w:pgMar w:top="1380" w:bottom="280" w:left="1680" w:right="1120"/>
          <w:cols w:num="2" w:equalWidth="off">
            <w:col w:w="5588" w:space="292"/>
            <w:col w:w="3560"/>
          </w:cols>
        </w:sectPr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it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er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/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b/>
          <w:spacing w:val="-2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k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tabs>
          <w:tab w:pos="5720" w:val="left"/>
          <w:tab w:pos="9320" w:val="left"/>
        </w:tabs>
        <w:jc w:val="left"/>
        <w:spacing w:before="1" w:lineRule="exact" w:line="200"/>
        <w:ind w:left="5880" w:right="73" w:hanging="5760"/>
      </w:pPr>
      <w:r>
        <w:rPr>
          <w:rFonts w:cs="Times New Roman" w:hAnsi="Times New Roman" w:eastAsia="Times New Roman" w:ascii="Times New Roman"/>
          <w:sz w:val="18"/>
          <w:szCs w:val="18"/>
        </w:rPr>
      </w:r>
      <w:r>
        <w:rPr>
          <w:rFonts w:cs="Times New Roman" w:hAnsi="Times New Roman" w:eastAsia="Times New Roman" w:ascii="Times New Roman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sz w:val="18"/>
          <w:szCs w:val="18"/>
          <w:u w:val="thick" w:color="000000"/>
        </w:rPr>
        <w:tab/>
      </w:r>
      <w:r>
        <w:rPr>
          <w:rFonts w:cs="Times New Roman" w:hAnsi="Times New Roman" w:eastAsia="Times New Roman" w:ascii="Times New Roman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sz w:val="18"/>
          <w:szCs w:val="18"/>
        </w:rPr>
      </w:r>
      <w:r>
        <w:rPr>
          <w:rFonts w:cs="Times New Roman" w:hAnsi="Times New Roman" w:eastAsia="Times New Roman" w:ascii="Times New Roman"/>
          <w:sz w:val="18"/>
          <w:szCs w:val="18"/>
        </w:rPr>
      </w:r>
      <w:r>
        <w:rPr>
          <w:rFonts w:cs="Times New Roman" w:hAnsi="Times New Roman" w:eastAsia="Times New Roman" w:ascii="Times New Roman"/>
          <w:sz w:val="18"/>
          <w:szCs w:val="18"/>
        </w:rPr>
        <w:t> 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ag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                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9"/>
          <w:w w:val="10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thick" w:color="00000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thick" w:color="00000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  <w:u w:val="thick" w:color="000000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ly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5880"/>
        <w:sectPr>
          <w:type w:val="continuous"/>
          <w:pgSz w:w="12240" w:h="15840"/>
          <w:pgMar w:top="1380" w:bottom="280" w:left="1680" w:right="1120"/>
        </w:sectPr>
      </w:pPr>
      <w:r>
        <w:rPr>
          <w:rFonts w:cs="Times New Roman" w:hAnsi="Times New Roman" w:eastAsia="Times New Roman" w:ascii="Times New Roman"/>
          <w:spacing w:val="-3"/>
          <w:w w:val="100"/>
          <w:position w:val="-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position w:val="-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position w:val="-3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8"/>
          <w:szCs w:val="18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position w:val="-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3"/>
          <w:sz w:val="18"/>
          <w:szCs w:val="18"/>
        </w:rPr>
        <w:t>tly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18"/>
          <w:szCs w:val="1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20"/>
        <w:ind w:left="120" w:right="-45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29,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2001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 w:right="81"/>
      </w:pP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" w:right="-58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190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20"/>
      </w:pP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60233</w:t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0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s.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0"/>
        <w:ind w:left="473" w:right="976"/>
      </w:pPr>
      <w:r>
        <w:br w:type="column"/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rd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ong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ills.</w:t>
      </w:r>
      <w:r>
        <w:rPr>
          <w:rFonts w:cs="Times New Roman" w:hAnsi="Times New Roman" w:eastAsia="Times New Roman" w:ascii="Times New Roman"/>
          <w:spacing w:val="4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/BA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;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" w:lineRule="exact" w:line="200"/>
        <w:ind w:left="473" w:right="1133"/>
      </w:pP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-3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ec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iti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rk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ex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(s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" w:lineRule="exact" w:line="200"/>
        <w:ind w:left="473" w:right="1126"/>
      </w:pP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eve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s,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t.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ca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ave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l.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il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d</w:t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200"/>
        <w:ind w:left="473"/>
      </w:pP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rti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ir</w:t>
      </w:r>
      <w:r>
        <w:rPr>
          <w:rFonts w:cs="Times New Roman" w:hAnsi="Times New Roman" w:eastAsia="Times New Roman" w:ascii="Times New Roman"/>
          <w:spacing w:val="-1"/>
          <w:w w:val="100"/>
          <w:sz w:val="18"/>
          <w:szCs w:val="18"/>
        </w:rPr>
        <w:t>eme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8"/>
          <w:szCs w:val="18"/>
        </w:rPr>
        <w:t>….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-37" w:right="661"/>
        <w:sectPr>
          <w:type w:val="continuous"/>
          <w:pgSz w:w="12240" w:h="15840"/>
          <w:pgMar w:top="1380" w:bottom="280" w:left="1680" w:right="1120"/>
          <w:cols w:num="2" w:equalWidth="off">
            <w:col w:w="2063" w:space="3345"/>
            <w:col w:w="4032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…</w:t>
      </w:r>
      <w:r>
        <w:rPr>
          <w:rFonts w:cs="Arial" w:hAnsi="Arial" w:eastAsia="Arial" w:ascii="Arial"/>
          <w:i/>
          <w:spacing w:val="-3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i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nc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ude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over</w:t>
      </w:r>
      <w:r>
        <w:rPr>
          <w:rFonts w:cs="Arial" w:hAnsi="Arial" w:eastAsia="Arial" w:ascii="Arial"/>
          <w:i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i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spacing w:before="3"/>
        <w:ind w:left="120" w:right="1111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ege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nage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ssue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bune.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80" w:val="left"/>
        </w:tabs>
        <w:jc w:val="left"/>
        <w:ind w:left="481" w:right="664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dua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ance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80" w:val="left"/>
        </w:tabs>
        <w:jc w:val="left"/>
        <w:ind w:left="481" w:right="937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ked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ndepe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den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w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goa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ndependent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es.</w:t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480" w:val="left"/>
        </w:tabs>
        <w:jc w:val="both"/>
        <w:spacing w:lineRule="exact" w:line="240"/>
        <w:ind w:left="482" w:right="725" w:hanging="360"/>
      </w:pPr>
      <w:r>
        <w:rPr>
          <w:rFonts w:cs="Wingdings" w:hAnsi="Wingdings" w:eastAsia="Wingdings" w:ascii="Wingding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ong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gan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z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ucces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ces.</w:t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2" w:right="661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educa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equ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e;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anspo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occas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22" w:right="852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2" w:right="8322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both"/>
        <w:ind w:left="120" w:right="7533"/>
      </w:pPr>
      <w:r>
        <w:rPr>
          <w:rFonts w:cs="Times New Roman" w:hAnsi="Times New Roman" w:eastAsia="Times New Roman" w:ascii="Times New Roman"/>
          <w:i/>
          <w:spacing w:val="1"/>
          <w:w w:val="75"/>
          <w:sz w:val="40"/>
          <w:szCs w:val="40"/>
        </w:rPr>
        <w:t>J</w:t>
      </w:r>
      <w:r>
        <w:rPr>
          <w:rFonts w:cs="Times New Roman" w:hAnsi="Times New Roman" w:eastAsia="Times New Roman" w:ascii="Times New Roman"/>
          <w:i/>
          <w:spacing w:val="0"/>
          <w:w w:val="75"/>
          <w:sz w:val="40"/>
          <w:szCs w:val="40"/>
        </w:rPr>
        <w:t>ean</w:t>
      </w:r>
      <w:r>
        <w:rPr>
          <w:rFonts w:cs="Times New Roman" w:hAnsi="Times New Roman" w:eastAsia="Times New Roman" w:ascii="Times New Roman"/>
          <w:i/>
          <w:spacing w:val="41"/>
          <w:w w:val="75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7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78"/>
          <w:sz w:val="40"/>
          <w:szCs w:val="40"/>
        </w:rPr>
        <w:t>am</w:t>
      </w:r>
      <w:r>
        <w:rPr>
          <w:rFonts w:cs="Times New Roman" w:hAnsi="Times New Roman" w:eastAsia="Times New Roman" w:ascii="Times New Roman"/>
          <w:i/>
          <w:spacing w:val="0"/>
          <w:w w:val="8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75"/>
          <w:sz w:val="40"/>
          <w:szCs w:val="40"/>
        </w:rPr>
        <w:t>ey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2"/>
          <w:szCs w:val="22"/>
        </w:rPr>
        <w:jc w:val="both"/>
        <w:ind w:left="120" w:right="7939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Jean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sey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24"/>
        <w:sectPr>
          <w:type w:val="continuous"/>
          <w:pgSz w:w="12240" w:h="15840"/>
          <w:pgMar w:top="1380" w:bottom="280" w:left="1680" w:right="112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56"/>
        <w:ind w:left="2934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Co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er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etter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Ch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k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both"/>
        <w:ind w:left="635" w:right="351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(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tc.)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title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558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dual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t?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9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ind w:left="635" w:right="304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ind w:left="635" w:right="205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pha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’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ts.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ind w:left="635" w:right="326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on?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“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”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</w:p>
    <w:p>
      <w:pPr>
        <w:rPr>
          <w:sz w:val="10"/>
          <w:szCs w:val="10"/>
        </w:rPr>
        <w:jc w:val="left"/>
        <w:spacing w:before="6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690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600" w:val="left"/>
        </w:tabs>
        <w:jc w:val="left"/>
        <w:spacing w:lineRule="exact" w:line="280"/>
        <w:ind w:left="635" w:right="894" w:hanging="535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?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Wingdings" w:hAnsi="Wingdings" w:eastAsia="Wingdings" w:ascii="Wingdings"/>
          <w:spacing w:val="0"/>
          <w:w w:val="100"/>
          <w:sz w:val="28"/>
          <w:szCs w:val="28"/>
        </w:rPr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   </w:t>
      </w:r>
      <w:r>
        <w:rPr>
          <w:rFonts w:cs="Times New Roman" w:hAnsi="Times New Roman" w:eastAsia="Times New Roman" w:ascii="Times New Roman"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ade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04"/>
        <w:sectPr>
          <w:pgMar w:header="0" w:footer="770" w:top="1380" w:bottom="280" w:left="1700" w:right="168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3938" w:right="3581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8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D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oe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605" w:right="3785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12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207" w:right="338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464" w:right="3644" w:firstLine="2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435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hyperlink r:id="rId14"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j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ohn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d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o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e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@ab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c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.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x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yz</w:t>
        </w:r>
      </w:hyperlink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f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peop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kno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Long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Em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-7"/>
          <w:w w:val="100"/>
          <w:sz w:val="28"/>
          <w:szCs w:val="28"/>
        </w:rPr>
        <w:t>y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H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st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6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y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82" w:right="281"/>
      </w:pP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eac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</w:t>
      </w:r>
      <w:r>
        <w:rPr>
          <w:rFonts w:cs="Arial" w:hAnsi="Arial" w:eastAsia="Arial" w:ascii="Arial"/>
          <w:b/>
          <w:spacing w:val="6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994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40" w:val="left"/>
        </w:tabs>
        <w:jc w:val="left"/>
        <w:spacing w:before="1"/>
        <w:ind w:left="840" w:right="26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speech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</w:p>
    <w:p>
      <w:pPr>
        <w:rPr>
          <w:rFonts w:cs="Arial" w:hAnsi="Arial" w:eastAsia="Arial" w:ascii="Arial"/>
          <w:sz w:val="22"/>
          <w:szCs w:val="22"/>
        </w:rPr>
        <w:tabs>
          <w:tab w:pos="840" w:val="left"/>
        </w:tabs>
        <w:jc w:val="left"/>
        <w:spacing w:before="15" w:lineRule="exact" w:line="240"/>
        <w:ind w:left="840" w:right="53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speech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speech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82" w:right="296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re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994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40" w:val="left"/>
        </w:tabs>
        <w:jc w:val="left"/>
        <w:spacing w:before="1"/>
        <w:ind w:left="840" w:right="518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capped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8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adap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nes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capped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adu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82" w:right="272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ru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ion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8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990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40" w:val="left"/>
        </w:tabs>
        <w:jc w:val="left"/>
        <w:spacing w:before="1"/>
        <w:ind w:left="840" w:right="295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capped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sponso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bas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acade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oom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40" w:val="left"/>
        </w:tabs>
        <w:jc w:val="left"/>
        <w:spacing w:before="1"/>
        <w:ind w:left="841" w:right="1185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beh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acad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ance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capped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eens</w:t>
      </w:r>
    </w:p>
    <w:p>
      <w:pPr>
        <w:rPr>
          <w:sz w:val="26"/>
          <w:szCs w:val="26"/>
        </w:rPr>
        <w:jc w:val="left"/>
        <w:spacing w:before="12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82" w:right="97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lopm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ide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</w:t>
      </w:r>
      <w:r>
        <w:rPr>
          <w:rFonts w:cs="Arial" w:hAnsi="Arial" w:eastAsia="Arial" w:ascii="Arial"/>
          <w:b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19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9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capped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1200"/>
      </w:pPr>
      <w:r>
        <w:rPr>
          <w:rFonts w:cs="Courier New" w:hAnsi="Courier New" w:eastAsia="Courier New" w:ascii="Courier New"/>
          <w:spacing w:val="0"/>
          <w:w w:val="100"/>
          <w:position w:val="1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96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position w:val="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bas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position w:val="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cal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apy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nes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200"/>
      </w:pPr>
      <w:r>
        <w:rPr>
          <w:rFonts w:cs="Courier New" w:hAnsi="Courier New" w:eastAsia="Courier New" w:ascii="Courier New"/>
          <w:spacing w:val="0"/>
          <w:w w:val="100"/>
          <w:position w:val="2"/>
          <w:sz w:val="22"/>
          <w:szCs w:val="22"/>
        </w:rPr>
        <w:t>o</w:t>
      </w:r>
      <w:r>
        <w:rPr>
          <w:rFonts w:cs="Courier New" w:hAnsi="Courier New" w:eastAsia="Courier New" w:ascii="Courier New"/>
          <w:spacing w:val="96"/>
          <w:w w:val="100"/>
          <w:position w:val="2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os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oned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position w:val="2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2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pa</w:t>
      </w:r>
      <w:r>
        <w:rPr>
          <w:rFonts w:cs="Arial" w:hAnsi="Arial" w:eastAsia="Arial" w:ascii="Arial"/>
          <w:spacing w:val="1"/>
          <w:w w:val="100"/>
          <w:position w:val="2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ho</w:t>
      </w:r>
      <w:r>
        <w:rPr>
          <w:rFonts w:cs="Arial" w:hAnsi="Arial" w:eastAsia="Arial" w:ascii="Arial"/>
          <w:spacing w:val="-1"/>
          <w:w w:val="100"/>
          <w:position w:val="2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2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2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82" w:right="8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Bus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Dri</w:t>
      </w:r>
      <w:r>
        <w:rPr>
          <w:rFonts w:cs="Arial" w:hAnsi="Arial" w:eastAsia="Arial" w:ascii="Arial"/>
          <w:b/>
          <w:spacing w:val="-4"/>
          <w:w w:val="100"/>
          <w:sz w:val="24"/>
          <w:szCs w:val="24"/>
        </w:rPr>
        <w:t>v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9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87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ind w:left="120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du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cat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ng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2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B.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OR</w:t>
      </w:r>
    </w:p>
    <w:p>
      <w:pPr>
        <w:rPr>
          <w:rFonts w:cs="Arial" w:hAnsi="Arial" w:eastAsia="Arial" w:ascii="Arial"/>
          <w:sz w:val="22"/>
          <w:szCs w:val="22"/>
        </w:rPr>
        <w:tabs>
          <w:tab w:pos="840" w:val="left"/>
        </w:tabs>
        <w:jc w:val="left"/>
        <w:spacing w:before="1"/>
        <w:ind w:left="840" w:right="17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abno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89" w:right="537"/>
        <w:sectPr>
          <w:pgMar w:header="0" w:footer="770" w:top="1380" w:bottom="280" w:left="1680" w:right="150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5"/>
        <w:ind w:left="3626" w:right="3849"/>
      </w:pPr>
      <w:r>
        <w:rPr>
          <w:rFonts w:cs="Arial" w:hAnsi="Arial" w:eastAsia="Arial" w:ascii="Arial"/>
          <w:b/>
          <w:spacing w:val="5"/>
          <w:w w:val="100"/>
          <w:sz w:val="32"/>
          <w:szCs w:val="32"/>
        </w:rPr>
        <w:t>J</w:t>
      </w:r>
      <w:r>
        <w:rPr>
          <w:rFonts w:cs="Arial" w:hAnsi="Arial" w:eastAsia="Arial" w:ascii="Arial"/>
          <w:b/>
          <w:spacing w:val="-7"/>
          <w:w w:val="100"/>
          <w:sz w:val="32"/>
          <w:szCs w:val="32"/>
        </w:rPr>
        <w:t>A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E</w:t>
      </w:r>
      <w:r>
        <w:rPr>
          <w:rFonts w:cs="Arial" w:hAnsi="Arial" w:eastAsia="Arial" w:ascii="Arial"/>
          <w:b/>
          <w:spacing w:val="-9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M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H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2"/>
        <w:ind w:left="3401" w:right="3624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987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enue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3509" w:right="3727"/>
      </w:pP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84720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lineRule="exact" w:line="240"/>
        <w:ind w:left="2448" w:right="266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435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555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0248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)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;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555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8744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1"/>
        <w:ind w:left="3471" w:right="3688"/>
      </w:pPr>
      <w:hyperlink r:id="rId15"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j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anes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spacing w:val="-3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t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h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p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spacing w:val="-2"/>
            <w:w w:val="100"/>
            <w:sz w:val="22"/>
            <w:szCs w:val="22"/>
          </w:rPr>
          <w:t>v</w:t>
        </w:r>
        <w:r>
          <w:rPr>
            <w:rFonts w:cs="Arial" w:hAnsi="Arial" w:eastAsia="Arial" w:ascii="Arial"/>
            <w:spacing w:val="-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de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u</w:t>
        </w:r>
        <w:r>
          <w:rPr>
            <w:rFonts w:cs="Arial" w:hAnsi="Arial" w:eastAsia="Arial" w:ascii="Arial"/>
            <w:spacing w:val="1"/>
            <w:w w:val="100"/>
            <w:sz w:val="22"/>
            <w:szCs w:val="22"/>
          </w:rPr>
          <w:t>r</w:t>
        </w:r>
        <w:r>
          <w:rPr>
            <w:rFonts w:cs="Arial" w:hAnsi="Arial" w:eastAsia="Arial" w:ascii="Arial"/>
            <w:spacing w:val="0"/>
            <w:w w:val="100"/>
            <w:sz w:val="22"/>
            <w:szCs w:val="22"/>
          </w:rPr>
          <w:t>l</w:t>
        </w:r>
      </w:hyperlink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4162" w:right="4382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f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9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50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50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ence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posa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501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ndependen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1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hus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sha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ed.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2" w:lineRule="exact" w:line="220"/>
        <w:sectPr>
          <w:pgMar w:header="0" w:footer="770" w:top="1380" w:bottom="280" w:left="1660" w:right="1080"/>
          <w:pgSz w:w="12240" w:h="15840"/>
        </w:sectPr>
      </w:pPr>
      <w:r>
        <w:rPr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40" w:right="-53"/>
      </w:pPr>
      <w:r>
        <w:rPr>
          <w:rFonts w:cs="Arial" w:hAnsi="Arial" w:eastAsia="Arial" w:ascii="Arial"/>
          <w:b/>
          <w:i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og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am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ann</w:t>
      </w:r>
      <w:r>
        <w:rPr>
          <w:rFonts w:cs="Arial" w:hAnsi="Arial" w:eastAsia="Arial" w:ascii="Arial"/>
          <w:b/>
          <w:i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before="25"/>
        <w:sectPr>
          <w:type w:val="continuous"/>
          <w:pgSz w:w="12240" w:h="15840"/>
          <w:pgMar w:top="1380" w:bottom="280" w:left="1660" w:right="1080"/>
          <w:cols w:num="2" w:equalWidth="off">
            <w:col w:w="2039" w:space="974"/>
            <w:col w:w="6487"/>
          </w:cols>
        </w:sectPr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fes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al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x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3"/>
        <w:ind w:left="860" w:right="58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succes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de:</w:t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5" w:lineRule="exact" w:line="240"/>
        <w:ind w:left="860" w:right="105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econc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pany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40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ub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50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oduced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6" w:lineRule="exact" w:line="240"/>
        <w:ind w:left="860" w:right="92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ned</w:t>
      </w:r>
      <w:r>
        <w:rPr>
          <w:rFonts w:cs="Arial" w:hAnsi="Arial" w:eastAsia="Arial" w:ascii="Arial"/>
          <w:spacing w:val="-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oposal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echn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ques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50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oups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ency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ences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40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va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6" w:lineRule="exact" w:line="240"/>
        <w:ind w:left="861" w:right="922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ket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</w:p>
    <w:p>
      <w:pPr>
        <w:rPr>
          <w:rFonts w:cs="Arial" w:hAnsi="Arial" w:eastAsia="Arial" w:ascii="Arial"/>
          <w:sz w:val="22"/>
          <w:szCs w:val="22"/>
        </w:rPr>
        <w:tabs>
          <w:tab w:pos="860" w:val="left"/>
        </w:tabs>
        <w:jc w:val="left"/>
        <w:spacing w:before="12" w:lineRule="exact" w:line="240"/>
        <w:ind w:left="861" w:right="60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hods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501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bu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educ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236" w:right="3453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Em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-7"/>
          <w:w w:val="100"/>
          <w:sz w:val="28"/>
          <w:szCs w:val="28"/>
        </w:rPr>
        <w:t>y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H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st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6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y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13"/>
          <w:szCs w:val="13"/>
        </w:rPr>
        <w:jc w:val="left"/>
        <w:spacing w:before="10" w:lineRule="exact" w:line="120"/>
      </w:pPr>
      <w:r>
        <w:rPr>
          <w:sz w:val="13"/>
          <w:szCs w:val="13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40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esou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eve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pec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b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1999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40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/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ann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b/>
          <w:i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eve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     </w:t>
      </w:r>
      <w:r>
        <w:rPr>
          <w:rFonts w:cs="Arial" w:hAnsi="Arial" w:eastAsia="Arial" w:ascii="Arial"/>
          <w:b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1993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1999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140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        </w:t>
      </w:r>
      <w:r>
        <w:rPr>
          <w:rFonts w:cs="Arial" w:hAnsi="Arial" w:eastAsia="Arial" w:ascii="Arial"/>
          <w:b/>
          <w:i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       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198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1993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40"/>
      </w:pP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ve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b/>
          <w:i/>
          <w:spacing w:val="0"/>
          <w:w w:val="100"/>
          <w:sz w:val="22"/>
          <w:szCs w:val="22"/>
        </w:rPr>
        <w:t>      </w:t>
      </w:r>
      <w:r>
        <w:rPr>
          <w:rFonts w:cs="Arial" w:hAnsi="Arial" w:eastAsia="Arial" w:ascii="Arial"/>
          <w:b/>
          <w:i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198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1985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4001" w:right="3865"/>
      </w:pPr>
      <w:r>
        <w:rPr>
          <w:rFonts w:cs="Arial" w:hAnsi="Arial" w:eastAsia="Arial" w:ascii="Arial"/>
          <w:b/>
          <w:spacing w:val="1"/>
          <w:w w:val="99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du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c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t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i</w:t>
      </w:r>
      <w:r>
        <w:rPr>
          <w:rFonts w:cs="Arial" w:hAnsi="Arial" w:eastAsia="Arial" w:ascii="Arial"/>
          <w:b/>
          <w:spacing w:val="2"/>
          <w:w w:val="99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n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40"/>
      </w:pP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of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us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ness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70" w:hRule="exact"/>
        </w:trPr>
        <w:tc>
          <w:tcPr>
            <w:tcW w:w="33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"/>
              <w:ind w:left="760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43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6"/>
              <w:ind w:left="1806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  <w:tc>
          <w:tcPr>
            <w:tcW w:w="15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right"/>
              <w:spacing w:before="6"/>
              <w:ind w:right="40"/>
            </w:pP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2010</w:t>
            </w:r>
          </w:p>
        </w:tc>
      </w:tr>
      <w:tr>
        <w:trPr>
          <w:trHeight w:val="336" w:hRule="exact"/>
        </w:trPr>
        <w:tc>
          <w:tcPr>
            <w:tcW w:w="33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ness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ent</w:t>
            </w:r>
          </w:p>
        </w:tc>
        <w:tc>
          <w:tcPr>
            <w:tcW w:w="43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150"/>
            </w:pPr>
            <w:r>
              <w:rPr>
                <w:rFonts w:cs="Arial" w:hAnsi="Arial" w:eastAsia="Arial" w:ascii="Arial"/>
                <w:spacing w:val="8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</w:p>
        </w:tc>
        <w:tc>
          <w:tcPr>
            <w:tcW w:w="15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523" w:right="-52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T</w:t>
            </w:r>
          </w:p>
        </w:tc>
      </w:tr>
    </w:tbl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944"/>
        <w:sectPr>
          <w:type w:val="continuous"/>
          <w:pgSz w:w="12240" w:h="15840"/>
          <w:pgMar w:top="1380" w:bottom="280" w:left="1660" w:right="108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spacing w:before="57"/>
        <w:ind w:left="3435" w:right="3420"/>
      </w:pP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8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Q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.</w:t>
      </w:r>
      <w:r>
        <w:rPr>
          <w:rFonts w:cs="Arial" w:hAnsi="Arial" w:eastAsia="Arial" w:ascii="Arial"/>
          <w:b/>
          <w:spacing w:val="-2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3"/>
          <w:w w:val="99"/>
          <w:sz w:val="32"/>
          <w:szCs w:val="32"/>
        </w:rPr>
        <w:t>P</w:t>
      </w:r>
      <w:r>
        <w:rPr>
          <w:rFonts w:cs="Arial" w:hAnsi="Arial" w:eastAsia="Arial" w:ascii="Arial"/>
          <w:b/>
          <w:spacing w:val="-1"/>
          <w:w w:val="99"/>
          <w:sz w:val="32"/>
          <w:szCs w:val="32"/>
        </w:rPr>
        <w:t>ub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i</w:t>
      </w:r>
      <w:r>
        <w:rPr>
          <w:rFonts w:cs="Arial" w:hAnsi="Arial" w:eastAsia="Arial" w:ascii="Arial"/>
          <w:b/>
          <w:spacing w:val="0"/>
          <w:w w:val="99"/>
          <w:sz w:val="32"/>
          <w:szCs w:val="32"/>
        </w:rPr>
        <w:t>c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48"/>
        <w:ind w:left="62" w:right="62"/>
      </w:pPr>
      <w:r>
        <w:pict>
          <v:group style="position:absolute;margin-left:88.56pt;margin-top:1.89586pt;width:452.88pt;height:0pt;mso-position-horizontal-relative:page;mso-position-vertical-relative:paragraph;z-index:-1185" coordorigin="1771,38" coordsize="9058,0">
            <v:shape style="position:absolute;left:1771;top:38;width:9058;height:0" coordorigin="1771,38" coordsize="9058,0" path="m1771,38l10829,38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72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           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73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515" w:right="3492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Sk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u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mm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4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y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unde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z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82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Ade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lti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ski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cti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ons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82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skills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3882" w:right="3862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du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cat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092" w:right="2069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1900" w:right="188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Sou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–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2932" w:right="2909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fes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al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x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ce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Front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</w:t>
      </w:r>
      <w:r>
        <w:rPr>
          <w:rFonts w:cs="Arial" w:hAnsi="Arial" w:eastAsia="Arial" w:ascii="Arial"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07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-20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ng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18" w:lineRule="exact" w:line="260"/>
        <w:ind w:left="820" w:right="41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cklists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16" w:lineRule="exact" w:line="260"/>
        <w:ind w:left="820" w:right="180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edu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tabs>
          <w:tab w:pos="820" w:val="left"/>
        </w:tabs>
        <w:jc w:val="left"/>
        <w:spacing w:before="18" w:lineRule="exact" w:line="260"/>
        <w:ind w:left="820" w:right="606" w:hanging="3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ab/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ffici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tly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pon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iliti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ed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hort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Ord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Cook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                 </w:t>
      </w:r>
      <w:r>
        <w:rPr>
          <w:rFonts w:cs="Arial" w:hAnsi="Arial" w:eastAsia="Arial" w:ascii="Arial"/>
          <w:b/>
          <w:spacing w:val="5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’s,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      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7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q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ickly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8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on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4"/>
          <w:szCs w:val="24"/>
        </w:rPr>
        <w:t>•</w:t>
      </w:r>
      <w:r>
        <w:rPr>
          <w:rFonts w:cs="Verdana" w:hAnsi="Verdana" w:eastAsia="Verdana" w:ascii="Verdana"/>
          <w:spacing w:val="0"/>
          <w:w w:val="100"/>
          <w:sz w:val="24"/>
          <w:szCs w:val="24"/>
        </w:rPr>
        <w:t> </w:t>
      </w:r>
      <w:r>
        <w:rPr>
          <w:rFonts w:cs="Verdana" w:hAnsi="Verdana" w:eastAsia="Verdana" w:ascii="Verdana"/>
          <w:spacing w:val="6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69" w:right="677"/>
        <w:sectPr>
          <w:pgMar w:header="0" w:footer="770" w:top="1380" w:bottom="280" w:left="1700" w:right="1360"/>
          <w:pgSz w:w="12240" w:h="1584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55" w:lineRule="exact" w:line="360"/>
        <w:ind w:left="2769"/>
      </w:pP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mp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le</w:t>
      </w:r>
      <w:r>
        <w:rPr>
          <w:rFonts w:cs="Arial" w:hAnsi="Arial" w:eastAsia="Arial" w:ascii="Arial"/>
          <w:b/>
          <w:spacing w:val="-8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Th</w:t>
      </w:r>
      <w:r>
        <w:rPr>
          <w:rFonts w:cs="Arial" w:hAnsi="Arial" w:eastAsia="Arial" w:ascii="Arial"/>
          <w:b/>
          <w:spacing w:val="3"/>
          <w:w w:val="100"/>
          <w:position w:val="-1"/>
          <w:sz w:val="32"/>
          <w:szCs w:val="32"/>
        </w:rPr>
        <w:t>a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k</w:t>
      </w:r>
      <w:r>
        <w:rPr>
          <w:rFonts w:cs="Arial" w:hAnsi="Arial" w:eastAsia="Arial" w:ascii="Arial"/>
          <w:b/>
          <w:spacing w:val="-6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32"/>
          <w:szCs w:val="32"/>
        </w:rPr>
        <w:t>Y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u</w:t>
      </w:r>
      <w:r>
        <w:rPr>
          <w:rFonts w:cs="Arial" w:hAnsi="Arial" w:eastAsia="Arial" w:ascii="Arial"/>
          <w:b/>
          <w:spacing w:val="-6"/>
          <w:w w:val="100"/>
          <w:position w:val="-1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32"/>
          <w:szCs w:val="32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</w:t>
      </w:r>
      <w:r>
        <w:rPr>
          <w:rFonts w:cs="Arial" w:hAnsi="Arial" w:eastAsia="Arial" w:ascii="Arial"/>
          <w:b/>
          <w:spacing w:val="-1"/>
          <w:w w:val="100"/>
          <w:position w:val="-1"/>
          <w:sz w:val="32"/>
          <w:szCs w:val="32"/>
        </w:rPr>
        <w:t>tt</w:t>
      </w:r>
      <w:r>
        <w:rPr>
          <w:rFonts w:cs="Arial" w:hAnsi="Arial" w:eastAsia="Arial" w:ascii="Arial"/>
          <w:b/>
          <w:spacing w:val="0"/>
          <w:w w:val="100"/>
          <w:position w:val="-1"/>
          <w:sz w:val="32"/>
          <w:szCs w:val="32"/>
        </w:rPr>
        <w:t>er</w:t>
      </w:r>
      <w:r>
        <w:rPr>
          <w:rFonts w:cs="Arial" w:hAnsi="Arial" w:eastAsia="Arial" w:ascii="Arial"/>
          <w:spacing w:val="0"/>
          <w:w w:val="100"/>
          <w:position w:val="0"/>
          <w:sz w:val="32"/>
          <w:szCs w:val="32"/>
        </w:rPr>
      </w:r>
    </w:p>
    <w:p>
      <w:pPr>
        <w:rPr>
          <w:sz w:val="26"/>
          <w:szCs w:val="26"/>
        </w:rPr>
        <w:jc w:val="left"/>
        <w:spacing w:before="6" w:lineRule="exact" w:line="260"/>
        <w:sectPr>
          <w:pgMar w:header="0" w:footer="770" w:top="1380" w:bottom="280" w:left="1700" w:right="1520"/>
          <w:pgSz w:w="12240" w:h="15840"/>
        </w:sectPr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32"/>
          <w:szCs w:val="32"/>
        </w:rPr>
        <w:jc w:val="left"/>
        <w:spacing w:before="18"/>
        <w:ind w:left="100" w:right="-68"/>
      </w:pPr>
      <w:r>
        <w:pict>
          <v:group style="position:absolute;margin-left:88.56pt;margin-top:21.1878pt;width:443.88pt;height:0pt;mso-position-horizontal-relative:page;mso-position-vertical-relative:paragraph;z-index:-1184" coordorigin="1771,424" coordsize="8878,0">
            <v:shape style="position:absolute;left:1771;top:424;width:8878;height:0" coordorigin="1771,424" coordsize="8878,0" path="m1771,424l10649,424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J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</w:t>
      </w: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n</w:t>
      </w:r>
      <w:r>
        <w:rPr>
          <w:rFonts w:cs="Arial" w:hAnsi="Arial" w:eastAsia="Arial" w:ascii="Arial"/>
          <w:b/>
          <w:spacing w:val="-8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D</w:t>
      </w:r>
      <w:r>
        <w:rPr>
          <w:rFonts w:cs="Arial" w:hAnsi="Arial" w:eastAsia="Arial" w:ascii="Arial"/>
          <w:b/>
          <w:spacing w:val="-1"/>
          <w:w w:val="100"/>
          <w:sz w:val="32"/>
          <w:szCs w:val="32"/>
        </w:rPr>
        <w:t>oe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sz w:val="14"/>
          <w:szCs w:val="14"/>
        </w:rPr>
        <w:jc w:val="left"/>
        <w:spacing w:before="10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sectPr>
          <w:type w:val="continuous"/>
          <w:pgSz w:w="12240" w:h="15840"/>
          <w:pgMar w:top="1380" w:bottom="280" w:left="1700" w:right="1520"/>
          <w:cols w:num="2" w:equalWidth="off">
            <w:col w:w="1554" w:space="689"/>
            <w:col w:w="6777"/>
          </w:cols>
        </w:sectPr>
      </w:pP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9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7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ill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position w:val="-1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6"/>
          <w:szCs w:val="16"/>
        </w:rPr>
        <w:t>  </w:t>
      </w:r>
      <w:r>
        <w:rPr>
          <w:rFonts w:cs="Times New Roman" w:hAnsi="Times New Roman" w:eastAsia="Times New Roman" w:ascii="Times New Roman"/>
          <w:spacing w:val="38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Cit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72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0</w:t>
      </w:r>
      <w:r>
        <w:rPr>
          <w:rFonts w:cs="Arial" w:hAnsi="Arial" w:eastAsia="Arial" w:ascii="Arial"/>
          <w:spacing w:val="64"/>
          <w:w w:val="100"/>
          <w:position w:val="-1"/>
          <w:sz w:val="24"/>
          <w:szCs w:val="24"/>
        </w:rPr>
        <w:t> </w:t>
      </w:r>
      <w:r>
        <w:rPr>
          <w:rFonts w:cs="Wingdings" w:hAnsi="Wingdings" w:eastAsia="Wingdings" w:ascii="Wingdings"/>
          <w:spacing w:val="0"/>
          <w:w w:val="100"/>
          <w:position w:val="-1"/>
          <w:sz w:val="16"/>
          <w:szCs w:val="16"/>
        </w:rPr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16"/>
          <w:szCs w:val="16"/>
        </w:rPr>
        <w:t>   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5</w:t>
      </w:r>
      <w:r>
        <w:rPr>
          <w:rFonts w:cs="Arial" w:hAnsi="Arial" w:eastAsia="Arial" w:ascii="Arial"/>
          <w:spacing w:val="-2"/>
          <w:w w:val="100"/>
          <w:position w:val="-1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55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position w:val="-1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21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0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10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t,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0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on,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 w:right="737"/>
      </w:pP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tun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ssist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 w:right="337"/>
      </w:pP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epa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is.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x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ue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ppo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ity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bu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hat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 w:right="377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to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7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3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21.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ks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g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3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ou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100"/>
      </w:pPr>
      <w:r>
        <w:pict>
          <v:group style="position:absolute;margin-left:88.56pt;margin-top:29.6159pt;width:434.88pt;height:0pt;mso-position-horizontal-relative:page;mso-position-vertical-relative:paragraph;z-index:-1183" coordorigin="1771,592" coordsize="8698,0">
            <v:shape style="position:absolute;left:1771;top:592;width:8698;height:0" coordorigin="1771,592" coordsize="8698,0" path="m1771,592l10469,592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J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oh</w:t>
      </w:r>
      <w:r>
        <w:rPr>
          <w:rFonts w:cs="Arial" w:hAnsi="Arial" w:eastAsia="Arial" w:ascii="Arial"/>
          <w:spacing w:val="0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4"/>
          <w:szCs w:val="24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4"/>
          <w:szCs w:val="24"/>
        </w:rPr>
        <w:t>oe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25"/>
        <w:ind w:left="3909" w:right="3906"/>
      </w:pP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i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4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head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/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s’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)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use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ap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op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820" w:val="left"/>
        </w:tabs>
        <w:jc w:val="left"/>
        <w:spacing w:before="20" w:lineRule="exact" w:line="240"/>
        <w:ind w:left="820" w:right="66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ndeed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hem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ude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ell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ew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46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phone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’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op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1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461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eone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904"/>
        <w:sectPr>
          <w:type w:val="continuous"/>
          <w:pgSz w:w="12240" w:h="15840"/>
          <w:pgMar w:top="1380" w:bottom="280" w:left="1700" w:right="1520"/>
        </w:sectPr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56"/>
        <w:ind w:left="3632" w:right="3131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Fon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Exam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left"/>
        <w:spacing w:lineRule="auto" w:line="424"/>
        <w:ind w:left="440" w:right="97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10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11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   </w:t>
      </w:r>
      <w:r>
        <w:rPr>
          <w:rFonts w:cs="Arial" w:hAnsi="Arial" w:eastAsia="Arial" w:ascii="Arial"/>
          <w:spacing w:val="47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1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   </w:t>
      </w:r>
      <w:r>
        <w:rPr>
          <w:rFonts w:cs="Arial" w:hAnsi="Arial" w:eastAsia="Arial" w:ascii="Arial"/>
          <w:spacing w:val="5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13</w:t>
      </w:r>
      <w:r>
        <w:rPr>
          <w:rFonts w:cs="Arial" w:hAnsi="Arial" w:eastAsia="Arial" w:ascii="Arial"/>
          <w:spacing w:val="-3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poi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n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t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      </w:t>
      </w:r>
      <w:r>
        <w:rPr>
          <w:rFonts w:cs="Arial" w:hAnsi="Arial" w:eastAsia="Arial" w:ascii="Arial"/>
          <w:spacing w:val="7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14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poi</w:t>
      </w:r>
      <w:r>
        <w:rPr>
          <w:rFonts w:cs="Arial" w:hAnsi="Arial" w:eastAsia="Arial" w:ascii="Arial"/>
          <w:spacing w:val="-3"/>
          <w:w w:val="100"/>
          <w:sz w:val="28"/>
          <w:szCs w:val="28"/>
        </w:rPr>
        <w:t>n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 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li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b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</w:t>
      </w:r>
      <w:r>
        <w:rPr>
          <w:rFonts w:cs="Calibri" w:hAnsi="Calibri" w:eastAsia="Calibri" w:ascii="Calibri"/>
          <w:spacing w:val="-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-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-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rif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  <w:t>        </w:t>
      </w:r>
      <w:r>
        <w:rPr>
          <w:rFonts w:cs="Calibri" w:hAnsi="Calibri" w:eastAsia="Calibri" w:ascii="Calibri"/>
          <w:spacing w:val="4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-1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s-s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rif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  <w:t>          </w:t>
      </w:r>
      <w:r>
        <w:rPr>
          <w:rFonts w:cs="Calibri" w:hAnsi="Calibri" w:eastAsia="Calibri" w:ascii="Calibri"/>
          <w:spacing w:val="2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Sa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-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r</w:t>
      </w:r>
      <w:r>
        <w:rPr>
          <w:rFonts w:cs="Calibri" w:hAnsi="Calibri" w:eastAsia="Calibri" w:ascii="Calibri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f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  <w:t>        </w:t>
      </w:r>
      <w:r>
        <w:rPr>
          <w:rFonts w:cs="Calibri" w:hAnsi="Calibri" w:eastAsia="Calibri" w:ascii="Calibri"/>
          <w:spacing w:val="7"/>
          <w:w w:val="100"/>
          <w:sz w:val="24"/>
          <w:szCs w:val="24"/>
        </w:rPr>
        <w:t> </w:t>
      </w:r>
      <w:r>
        <w:rPr>
          <w:rFonts w:cs="Calibri" w:hAnsi="Calibri" w:eastAsia="Calibri" w:ascii="Calibri"/>
          <w:spacing w:val="1"/>
          <w:w w:val="100"/>
          <w:sz w:val="26"/>
          <w:szCs w:val="26"/>
        </w:rPr>
        <w:t>San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s-</w:t>
      </w:r>
      <w:r>
        <w:rPr>
          <w:rFonts w:cs="Calibri" w:hAnsi="Calibri" w:eastAsia="Calibri" w:ascii="Calibri"/>
          <w:spacing w:val="-1"/>
          <w:w w:val="100"/>
          <w:sz w:val="26"/>
          <w:szCs w:val="26"/>
        </w:rPr>
        <w:t>s</w:t>
      </w:r>
      <w:r>
        <w:rPr>
          <w:rFonts w:cs="Calibri" w:hAnsi="Calibri" w:eastAsia="Calibri" w:ascii="Calibri"/>
          <w:spacing w:val="1"/>
          <w:w w:val="100"/>
          <w:sz w:val="26"/>
          <w:szCs w:val="26"/>
        </w:rPr>
        <w:t>eri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f</w:t>
      </w:r>
      <w:r>
        <w:rPr>
          <w:rFonts w:cs="Calibri" w:hAnsi="Calibri" w:eastAsia="Calibri" w:ascii="Calibri"/>
          <w:spacing w:val="0"/>
          <w:w w:val="100"/>
          <w:sz w:val="26"/>
          <w:szCs w:val="26"/>
        </w:rPr>
        <w:t>     </w:t>
      </w:r>
      <w:r>
        <w:rPr>
          <w:rFonts w:cs="Calibri" w:hAnsi="Calibri" w:eastAsia="Calibri" w:ascii="Calibri"/>
          <w:spacing w:val="55"/>
          <w:w w:val="100"/>
          <w:sz w:val="26"/>
          <w:szCs w:val="26"/>
        </w:rPr>
        <w:t> 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a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n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-</w:t>
      </w:r>
      <w:r>
        <w:rPr>
          <w:rFonts w:cs="Calibri" w:hAnsi="Calibri" w:eastAsia="Calibri" w:ascii="Calibri"/>
          <w:spacing w:val="1"/>
          <w:w w:val="100"/>
          <w:sz w:val="28"/>
          <w:szCs w:val="28"/>
        </w:rPr>
        <w:t>s</w:t>
      </w:r>
      <w:r>
        <w:rPr>
          <w:rFonts w:cs="Calibri" w:hAnsi="Calibri" w:eastAsia="Calibri" w:ascii="Calibri"/>
          <w:spacing w:val="-1"/>
          <w:w w:val="100"/>
          <w:sz w:val="28"/>
          <w:szCs w:val="28"/>
        </w:rPr>
        <w:t>e</w:t>
      </w:r>
      <w:r>
        <w:rPr>
          <w:rFonts w:cs="Calibri" w:hAnsi="Calibri" w:eastAsia="Calibri" w:ascii="Calibri"/>
          <w:spacing w:val="-2"/>
          <w:w w:val="100"/>
          <w:sz w:val="28"/>
          <w:szCs w:val="28"/>
        </w:rPr>
        <w:t>r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if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</w:t>
      </w:r>
      <w:r>
        <w:rPr>
          <w:rFonts w:cs="Arial" w:hAnsi="Arial" w:eastAsia="Arial" w:ascii="Arial"/>
          <w:spacing w:val="4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     </w:t>
      </w:r>
      <w:r>
        <w:rPr>
          <w:rFonts w:cs="Arial" w:hAnsi="Arial" w:eastAsia="Arial" w:ascii="Arial"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San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f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   </w:t>
      </w:r>
      <w:r>
        <w:rPr>
          <w:rFonts w:cs="Arial" w:hAnsi="Arial" w:eastAsia="Arial" w:ascii="Arial"/>
          <w:spacing w:val="28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Sans-s</w:t>
      </w:r>
      <w:r>
        <w:rPr>
          <w:rFonts w:cs="Arial" w:hAnsi="Arial" w:eastAsia="Arial" w:ascii="Arial"/>
          <w:spacing w:val="2"/>
          <w:w w:val="100"/>
          <w:sz w:val="26"/>
          <w:szCs w:val="26"/>
        </w:rPr>
        <w:t>e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rif</w:t>
      </w:r>
      <w:r>
        <w:rPr>
          <w:rFonts w:cs="Arial" w:hAnsi="Arial" w:eastAsia="Arial" w:ascii="Arial"/>
          <w:spacing w:val="0"/>
          <w:w w:val="100"/>
          <w:sz w:val="26"/>
          <w:szCs w:val="26"/>
        </w:rPr>
        <w:t>  </w:t>
      </w:r>
      <w:r>
        <w:rPr>
          <w:rFonts w:cs="Arial" w:hAnsi="Arial" w:eastAsia="Arial" w:ascii="Arial"/>
          <w:spacing w:val="43"/>
          <w:w w:val="100"/>
          <w:sz w:val="26"/>
          <w:szCs w:val="26"/>
        </w:rPr>
        <w:t> 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San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s</w:t>
      </w:r>
      <w:r>
        <w:rPr>
          <w:rFonts w:cs="Arial" w:hAnsi="Arial" w:eastAsia="Arial" w:ascii="Arial"/>
          <w:spacing w:val="-2"/>
          <w:w w:val="100"/>
          <w:sz w:val="28"/>
          <w:szCs w:val="28"/>
        </w:rPr>
        <w:t>-</w:t>
      </w:r>
      <w:r>
        <w:rPr>
          <w:rFonts w:cs="Arial" w:hAnsi="Arial" w:eastAsia="Arial" w:ascii="Arial"/>
          <w:spacing w:val="1"/>
          <w:w w:val="100"/>
          <w:sz w:val="28"/>
          <w:szCs w:val="28"/>
        </w:rPr>
        <w:t>s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er</w:t>
      </w:r>
      <w:r>
        <w:rPr>
          <w:rFonts w:cs="Arial" w:hAnsi="Arial" w:eastAsia="Arial" w:ascii="Arial"/>
          <w:spacing w:val="-2"/>
          <w:w w:val="100"/>
          <w:sz w:val="28"/>
          <w:szCs w:val="28"/>
        </w:rPr>
        <w:t>if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left"/>
        <w:spacing w:before="32"/>
        <w:ind w:left="440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        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ffe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Seri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6"/>
          <w:szCs w:val="26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6"/>
          <w:szCs w:val="26"/>
        </w:rPr>
        <w:t>        </w:t>
      </w:r>
      <w:r>
        <w:rPr>
          <w:rFonts w:cs="Times New Roman" w:hAnsi="Times New Roman" w:eastAsia="Times New Roman" w:ascii="Times New Roman"/>
          <w:spacing w:val="7"/>
          <w:w w:val="100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Ser</w:t>
      </w:r>
      <w:r>
        <w:rPr>
          <w:rFonts w:cs="Times New Roman" w:hAnsi="Times New Roman" w:eastAsia="Times New Roman" w:ascii="Times New Roman"/>
          <w:spacing w:val="1"/>
          <w:w w:val="100"/>
          <w:sz w:val="28"/>
          <w:szCs w:val="28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8"/>
          <w:szCs w:val="28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  <w:t>ed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3" w:lineRule="exact" w:line="240"/>
      </w:pPr>
      <w:r>
        <w:rPr>
          <w:sz w:val="24"/>
          <w:szCs w:val="24"/>
        </w:rPr>
      </w:r>
    </w:p>
    <w:p>
      <w:pPr>
        <w:rPr>
          <w:rFonts w:cs="Courier New" w:hAnsi="Courier New" w:eastAsia="Courier New" w:ascii="Courier New"/>
          <w:sz w:val="24"/>
          <w:szCs w:val="24"/>
        </w:rPr>
        <w:jc w:val="left"/>
        <w:ind w:left="440"/>
      </w:pP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tic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,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Courier New" w:hAnsi="Courier New" w:eastAsia="Courier New" w:ascii="Courier New"/>
          <w:spacing w:val="0"/>
          <w:w w:val="100"/>
          <w:sz w:val="24"/>
          <w:szCs w:val="24"/>
        </w:rPr>
        <w:t>Courier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ind w:left="1764" w:right="1265"/>
      </w:pP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eer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&amp;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2"/>
          <w:w w:val="100"/>
          <w:sz w:val="28"/>
          <w:szCs w:val="28"/>
        </w:rPr>
        <w:t>P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r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fes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s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ion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al</w:t>
      </w:r>
      <w:r>
        <w:rPr>
          <w:rFonts w:cs="Arial" w:hAnsi="Arial" w:eastAsia="Arial" w:ascii="Arial"/>
          <w:b/>
          <w:spacing w:val="3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D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3"/>
          <w:w w:val="100"/>
          <w:sz w:val="28"/>
          <w:szCs w:val="28"/>
        </w:rPr>
        <w:t>v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1"/>
          <w:w w:val="100"/>
          <w:sz w:val="28"/>
          <w:szCs w:val="28"/>
        </w:rPr>
        <w:t>l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op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me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</w:t>
      </w:r>
      <w:r>
        <w:rPr>
          <w:rFonts w:cs="Arial" w:hAnsi="Arial" w:eastAsia="Arial" w:ascii="Arial"/>
          <w:b/>
          <w:spacing w:val="2"/>
          <w:w w:val="100"/>
          <w:sz w:val="28"/>
          <w:szCs w:val="28"/>
        </w:rPr>
        <w:t> 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C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e</w:t>
      </w:r>
      <w:r>
        <w:rPr>
          <w:rFonts w:cs="Arial" w:hAnsi="Arial" w:eastAsia="Arial" w:ascii="Arial"/>
          <w:b/>
          <w:spacing w:val="-1"/>
          <w:w w:val="100"/>
          <w:sz w:val="28"/>
          <w:szCs w:val="28"/>
        </w:rPr>
        <w:t>n</w:t>
      </w:r>
      <w:r>
        <w:rPr>
          <w:rFonts w:cs="Arial" w:hAnsi="Arial" w:eastAsia="Arial" w:ascii="Arial"/>
          <w:b/>
          <w:spacing w:val="0"/>
          <w:w w:val="100"/>
          <w:sz w:val="28"/>
          <w:szCs w:val="28"/>
        </w:rPr>
        <w:t>ter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2884" w:right="2386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Sha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Su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2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04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251" w:right="2748"/>
      </w:pPr>
      <w:r>
        <w:rPr>
          <w:rFonts w:cs="Arial" w:hAnsi="Arial" w:eastAsia="Arial" w:ascii="Arial"/>
          <w:spacing w:val="2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h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on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4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35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8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6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5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420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3042" w:right="2540"/>
      </w:pPr>
      <w:r>
        <w:rPr>
          <w:rFonts w:cs="Arial" w:hAnsi="Arial" w:eastAsia="Arial" w:ascii="Arial"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il: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 </w:t>
      </w:r>
      <w:hyperlink r:id="rId16"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c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a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ee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c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e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n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t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e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r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@</w:t>
        </w:r>
        <w:r>
          <w:rPr>
            <w:rFonts w:cs="Arial" w:hAnsi="Arial" w:eastAsia="Arial" w:ascii="Arial"/>
            <w:spacing w:val="-2"/>
            <w:w w:val="100"/>
            <w:sz w:val="24"/>
            <w:szCs w:val="24"/>
          </w:rPr>
          <w:t>s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uu</w:t>
        </w:r>
        <w:r>
          <w:rPr>
            <w:rFonts w:cs="Arial" w:hAnsi="Arial" w:eastAsia="Arial" w:ascii="Arial"/>
            <w:spacing w:val="0"/>
            <w:w w:val="100"/>
            <w:sz w:val="24"/>
            <w:szCs w:val="24"/>
          </w:rPr>
          <w:t>.</w:t>
        </w:r>
        <w:r>
          <w:rPr>
            <w:rFonts w:cs="Arial" w:hAnsi="Arial" w:eastAsia="Arial" w:ascii="Arial"/>
            <w:spacing w:val="-1"/>
            <w:w w:val="100"/>
            <w:sz w:val="24"/>
            <w:szCs w:val="24"/>
          </w:rPr>
          <w:t>e</w:t>
        </w:r>
        <w:r>
          <w:rPr>
            <w:rFonts w:cs="Arial" w:hAnsi="Arial" w:eastAsia="Arial" w:ascii="Arial"/>
            <w:spacing w:val="1"/>
            <w:w w:val="100"/>
            <w:sz w:val="24"/>
            <w:szCs w:val="24"/>
          </w:rPr>
          <w:t>du</w:t>
        </w:r>
      </w:hyperlink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370" w:right="2185" w:firstLine="353"/>
      </w:pP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ca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ll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or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i/>
          <w:spacing w:val="-3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oin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i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i/>
          <w:spacing w:val="-1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k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-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in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ppo</w:t>
      </w:r>
      <w:r>
        <w:rPr>
          <w:rFonts w:cs="Arial" w:hAnsi="Arial" w:eastAsia="Arial" w:ascii="Arial"/>
          <w:spacing w:val="-3"/>
          <w:w w:val="100"/>
          <w:sz w:val="24"/>
          <w:szCs w:val="24"/>
        </w:rPr>
        <w:t>i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ts</w:t>
      </w:r>
      <w:r>
        <w:rPr>
          <w:rFonts w:cs="Arial" w:hAnsi="Arial" w:eastAsia="Arial" w:ascii="Arial"/>
          <w:spacing w:val="-4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2"/>
          <w:w w:val="100"/>
          <w:sz w:val="24"/>
          <w:szCs w:val="24"/>
        </w:rPr>
        <w:t>m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e</w:t>
      </w:r>
      <w:r>
        <w:rPr>
          <w:rFonts w:cs="Arial" w:hAnsi="Arial" w:eastAsia="Arial" w:ascii="Arial"/>
          <w:spacing w:val="-1"/>
          <w:w w:val="100"/>
          <w:sz w:val="24"/>
          <w:szCs w:val="24"/>
        </w:rPr>
        <w:t> 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-2"/>
          <w:w w:val="100"/>
          <w:sz w:val="24"/>
          <w:szCs w:val="24"/>
        </w:rPr>
        <w:t>v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il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ab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spacing w:val="1"/>
          <w:w w:val="100"/>
          <w:sz w:val="24"/>
          <w:szCs w:val="24"/>
        </w:rPr>
        <w:t>e.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849" w:right="357"/>
      </w:pP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Com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me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i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Utah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ty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eer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&amp;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ofe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i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3"/>
          <w:w w:val="99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99"/>
          <w:sz w:val="20"/>
          <w:szCs w:val="20"/>
        </w:rPr>
        <w:t>enter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sectPr>
      <w:pgMar w:header="0" w:footer="770" w:top="1380" w:bottom="280" w:left="1720" w:right="1680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506.68pt;margin-top:742.516pt;width:17.44pt;height:14pt;mso-position-horizontal-relative:page;mso-position-vertical-relative:page;z-index:-119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Arial" w:hAnsi="Arial" w:eastAsia="Arial" w:ascii="Arial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spacing w:val="1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hyperlink" Target="mailto:johndoe@provider.url" TargetMode="External"/><Relationship Id="rId6" Type="http://schemas.openxmlformats.org/officeDocument/2006/relationships/hyperlink" Target="mailto:janedoe@abc.xyz" TargetMode="External"/><Relationship Id="rId7" Type="http://schemas.openxmlformats.org/officeDocument/2006/relationships/hyperlink" Target="mailto:richardsmith@abc.xyz" TargetMode="External"/><Relationship Id="rId8" Type="http://schemas.openxmlformats.org/officeDocument/2006/relationships/hyperlink" Target="mailto:maryjones@abc.xyz" TargetMode="External"/><Relationship Id="rId9" Type="http://schemas.openxmlformats.org/officeDocument/2006/relationships/hyperlink" Target="mailto:aljohnson@abc.xyz" TargetMode="External"/><Relationship Id="rId10" Type="http://schemas.openxmlformats.org/officeDocument/2006/relationships/hyperlink" Target="mailto:samlarsen@abc.xyz" TargetMode="External"/><Relationship Id="rId11" Type="http://schemas.openxmlformats.org/officeDocument/2006/relationships/hyperlink" Target="mailto:michellemichaels@abc.xyz" TargetMode="External"/><Relationship Id="rId12" Type="http://schemas.openxmlformats.org/officeDocument/2006/relationships/hyperlink" Target="mailto:michellemichaels@abc.xyz" TargetMode="External"/><Relationship Id="rId13" Type="http://schemas.openxmlformats.org/officeDocument/2006/relationships/hyperlink" Target="mailto:jeanramsey@abc.xyz" TargetMode="External"/><Relationship Id="rId14" Type="http://schemas.openxmlformats.org/officeDocument/2006/relationships/hyperlink" Target="mailto:johndoe@abc.xyz" TargetMode="External"/><Relationship Id="rId15" Type="http://schemas.openxmlformats.org/officeDocument/2006/relationships/hyperlink" Target="mailto:janesmith@provider.url" TargetMode="External"/><Relationship Id="rId16" Type="http://schemas.openxmlformats.org/officeDocument/2006/relationships/hyperlink" Target="mailto:careercenter@su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